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03544" w14:textId="77777777" w:rsidR="00344BFB" w:rsidRPr="00344BFB" w:rsidRDefault="00344BFB" w:rsidP="00344BFB">
      <w:pPr>
        <w:ind w:left="140"/>
        <w:rPr>
          <w:rFonts w:asciiTheme="minorHAnsi" w:hAnsiTheme="minorHAnsi" w:cstheme="minorHAnsi"/>
          <w:sz w:val="22"/>
          <w:szCs w:val="22"/>
        </w:rPr>
      </w:pPr>
      <w:r w:rsidRPr="00344BFB">
        <w:rPr>
          <w:rFonts w:asciiTheme="minorHAnsi" w:hAnsiTheme="minorHAnsi" w:cstheme="minorHAnsi"/>
          <w:sz w:val="22"/>
          <w:szCs w:val="22"/>
        </w:rPr>
        <w:t>Eathan Maguire</w:t>
      </w:r>
    </w:p>
    <w:p w14:paraId="06A8B7A7" w14:textId="349641C6" w:rsidR="006B6D6D" w:rsidRPr="00344BFB" w:rsidRDefault="00344BFB" w:rsidP="00344BFB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eathan@gmail.com</w:t>
      </w:r>
    </w:p>
    <w:p w14:paraId="119A3419" w14:textId="036614D6" w:rsidR="006B6D6D" w:rsidRPr="00344BFB" w:rsidRDefault="00344BFB" w:rsidP="00344BFB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No</w:t>
      </w:r>
      <w:r w:rsidRPr="00344BFB">
        <w:rPr>
          <w:rFonts w:asciiTheme="minorHAnsi" w:eastAsia="Calibri" w:hAnsiTheme="minorHAnsi" w:cstheme="minorHAnsi"/>
          <w:sz w:val="22"/>
          <w:szCs w:val="22"/>
        </w:rPr>
        <w:t>.: 099430xxxxx</w:t>
      </w:r>
    </w:p>
    <w:p w14:paraId="5CEFCDBD" w14:textId="77777777" w:rsidR="006B6D6D" w:rsidRPr="00344BFB" w:rsidRDefault="006B6D6D" w:rsidP="00344BF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C26DDB4" w14:textId="13835AE4" w:rsidR="006B6D6D" w:rsidRPr="00344BFB" w:rsidRDefault="00344BFB" w:rsidP="00344BFB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PR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MM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b/>
          <w:spacing w:val="-2"/>
          <w:sz w:val="22"/>
          <w:szCs w:val="22"/>
        </w:rPr>
        <w:t>RY</w:t>
      </w:r>
    </w:p>
    <w:p w14:paraId="4A13F7F7" w14:textId="77777777" w:rsidR="006B6D6D" w:rsidRPr="00344BFB" w:rsidRDefault="00344BFB" w:rsidP="00344BFB">
      <w:pPr>
        <w:tabs>
          <w:tab w:val="left" w:pos="500"/>
        </w:tabs>
        <w:ind w:left="500" w:right="113" w:hanging="36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Verdana" w:hAnsiTheme="minorHAnsi" w:cstheme="minorHAnsi"/>
          <w:sz w:val="22"/>
          <w:szCs w:val="22"/>
        </w:rPr>
        <w:t>•</w:t>
      </w:r>
      <w:r w:rsidRPr="00344BFB">
        <w:rPr>
          <w:rFonts w:asciiTheme="minorHAnsi" w:eastAsia="Verdana" w:hAnsiTheme="minorHAnsi" w:cstheme="minorHAnsi"/>
          <w:sz w:val="22"/>
          <w:szCs w:val="22"/>
        </w:rPr>
        <w:tab/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44BFB">
        <w:rPr>
          <w:rFonts w:asciiTheme="minorHAnsi" w:eastAsia="Calibri" w:hAnsiTheme="minorHAnsi" w:cstheme="minorHAnsi"/>
          <w:sz w:val="22"/>
          <w:szCs w:val="22"/>
        </w:rPr>
        <w:t>na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rofe</w:t>
      </w:r>
      <w:r w:rsidRPr="00344BFB">
        <w:rPr>
          <w:rFonts w:asciiTheme="minorHAnsi" w:eastAsia="Calibri" w:hAnsiTheme="minorHAnsi" w:cstheme="minorHAnsi"/>
          <w:sz w:val="22"/>
          <w:szCs w:val="22"/>
        </w:rPr>
        <w:t>ss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ion</w:t>
      </w:r>
      <w:r w:rsidRPr="00344BFB">
        <w:rPr>
          <w:rFonts w:asciiTheme="minorHAnsi" w:eastAsia="Calibri" w:hAnsiTheme="minorHAnsi" w:cstheme="minorHAnsi"/>
          <w:sz w:val="22"/>
          <w:szCs w:val="22"/>
        </w:rPr>
        <w:t>al</w:t>
      </w:r>
      <w:r w:rsidRPr="00344BFB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w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it</w:t>
      </w:r>
      <w:r w:rsidRPr="00344BFB">
        <w:rPr>
          <w:rFonts w:asciiTheme="minorHAnsi" w:eastAsia="Calibri" w:hAnsiTheme="minorHAnsi" w:cstheme="minorHAnsi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7</w:t>
      </w:r>
      <w:r w:rsidRPr="00344BFB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ye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z w:val="22"/>
          <w:szCs w:val="22"/>
        </w:rPr>
        <w:t>f</w:t>
      </w:r>
      <w:r w:rsidRPr="00344BF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xp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erie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Recr</w:t>
      </w:r>
      <w:r w:rsidRPr="00344BFB">
        <w:rPr>
          <w:rFonts w:asciiTheme="minorHAnsi" w:eastAsia="Calibri" w:hAnsiTheme="minorHAnsi" w:cstheme="minorHAnsi"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it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,</w:t>
      </w:r>
      <w:r w:rsidRPr="00344BFB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Re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ourcin</w:t>
      </w:r>
      <w:r w:rsidRPr="00344BFB">
        <w:rPr>
          <w:rFonts w:asciiTheme="minorHAnsi" w:eastAsia="Calibri" w:hAnsiTheme="minorHAnsi" w:cstheme="minorHAnsi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&amp;</w:t>
      </w:r>
      <w:r w:rsidRPr="00344BFB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Develop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,</w:t>
      </w:r>
      <w:r w:rsidRPr="00344BF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erfor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an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an</w:t>
      </w:r>
      <w:r w:rsidRPr="00344BF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,</w:t>
      </w:r>
      <w:r w:rsidRPr="00344BF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nsa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tio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&amp;</w:t>
      </w:r>
      <w:r w:rsidRPr="00344BFB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Be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efit</w:t>
      </w:r>
      <w:r w:rsidRPr="00344BFB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loye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elf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and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tr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ti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7B1C93B2" w14:textId="77777777" w:rsidR="006B6D6D" w:rsidRPr="00344BFB" w:rsidRDefault="00344BFB" w:rsidP="00344BFB">
      <w:pPr>
        <w:spacing w:before="2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44BFB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ol</w:t>
      </w:r>
      <w:r w:rsidRPr="00344BFB">
        <w:rPr>
          <w:rFonts w:asciiTheme="minorHAnsi" w:eastAsia="Calibri" w:hAnsiTheme="minorHAnsi" w:cstheme="minorHAnsi"/>
          <w:sz w:val="22"/>
          <w:szCs w:val="22"/>
        </w:rPr>
        <w:t>ds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344BFB">
        <w:rPr>
          <w:rFonts w:asciiTheme="minorHAnsi" w:eastAsia="Calibri" w:hAnsiTheme="minorHAnsi" w:cstheme="minorHAnsi"/>
          <w:sz w:val="22"/>
          <w:szCs w:val="22"/>
        </w:rPr>
        <w:t>he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ti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io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344BFB">
        <w:rPr>
          <w:rFonts w:asciiTheme="minorHAnsi" w:eastAsia="Calibri" w:hAnsiTheme="minorHAnsi" w:cstheme="minorHAnsi"/>
          <w:sz w:val="22"/>
          <w:szCs w:val="22"/>
        </w:rPr>
        <w:t>f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z w:val="22"/>
          <w:szCs w:val="22"/>
        </w:rPr>
        <w:t>ann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z w:val="22"/>
          <w:szCs w:val="22"/>
        </w:rPr>
        <w:t>,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sup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ervi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ng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and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pa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ici</w:t>
      </w:r>
      <w:r w:rsidRPr="00344BFB">
        <w:rPr>
          <w:rFonts w:asciiTheme="minorHAnsi" w:eastAsia="Calibri" w:hAnsiTheme="minorHAnsi" w:cstheme="minorHAnsi"/>
          <w:sz w:val="22"/>
          <w:szCs w:val="22"/>
        </w:rPr>
        <w:t>pa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ng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v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rio</w:t>
      </w:r>
      <w:r w:rsidRPr="00344BFB">
        <w:rPr>
          <w:rFonts w:asciiTheme="minorHAnsi" w:eastAsia="Calibri" w:hAnsiTheme="minorHAnsi" w:cstheme="minorHAnsi"/>
          <w:sz w:val="22"/>
          <w:szCs w:val="22"/>
        </w:rPr>
        <w:t>us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na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rs</w:t>
      </w:r>
      <w:r w:rsidRPr="00344BFB">
        <w:rPr>
          <w:rFonts w:asciiTheme="minorHAnsi" w:eastAsia="Calibri" w:hAnsiTheme="minorHAnsi" w:cstheme="minorHAnsi"/>
          <w:sz w:val="22"/>
          <w:szCs w:val="22"/>
        </w:rPr>
        <w:t>,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confere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etc.</w:t>
      </w:r>
    </w:p>
    <w:p w14:paraId="125B131F" w14:textId="77777777" w:rsidR="006B6D6D" w:rsidRPr="00344BFB" w:rsidRDefault="00344BFB" w:rsidP="00344BFB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44BFB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roficie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z w:val="22"/>
          <w:szCs w:val="22"/>
        </w:rPr>
        <w:t>y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i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anpow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nt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&amp;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cru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344BFB">
        <w:rPr>
          <w:rFonts w:asciiTheme="minorHAnsi" w:eastAsia="Calibri" w:hAnsiTheme="minorHAnsi" w:cstheme="minorHAnsi"/>
          <w:sz w:val="22"/>
          <w:szCs w:val="22"/>
        </w:rPr>
        <w:t>nt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z w:val="22"/>
          <w:szCs w:val="22"/>
        </w:rPr>
        <w:t>roc</w:t>
      </w:r>
      <w:r w:rsidRPr="00344BF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ilin</w:t>
      </w:r>
      <w:r w:rsidRPr="00344BFB">
        <w:rPr>
          <w:rFonts w:asciiTheme="minorHAnsi" w:eastAsia="Calibri" w:hAnsiTheme="minorHAnsi" w:cstheme="minorHAnsi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re</w:t>
      </w:r>
      <w:r w:rsidRPr="00344BFB">
        <w:rPr>
          <w:rFonts w:asciiTheme="minorHAnsi" w:eastAsia="Calibri" w:hAnsiTheme="minorHAnsi" w:cstheme="minorHAnsi"/>
          <w:sz w:val="22"/>
          <w:szCs w:val="22"/>
        </w:rPr>
        <w:t>su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er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tion</w:t>
      </w:r>
      <w:r w:rsidRPr="00344BFB">
        <w:rPr>
          <w:rFonts w:asciiTheme="minorHAnsi" w:eastAsia="Calibri" w:hAnsiTheme="minorHAnsi" w:cstheme="minorHAnsi"/>
          <w:sz w:val="22"/>
          <w:szCs w:val="22"/>
        </w:rPr>
        <w:t>,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cree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344BFB">
        <w:rPr>
          <w:rFonts w:asciiTheme="minorHAnsi" w:eastAsia="Calibri" w:hAnsiTheme="minorHAnsi" w:cstheme="minorHAnsi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and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sh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listi</w:t>
      </w:r>
      <w:r w:rsidRPr="00344BFB">
        <w:rPr>
          <w:rFonts w:asciiTheme="minorHAnsi" w:eastAsia="Calibri" w:hAnsiTheme="minorHAnsi" w:cstheme="minorHAnsi"/>
          <w:sz w:val="22"/>
          <w:szCs w:val="22"/>
        </w:rPr>
        <w:t>ng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w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it</w:t>
      </w:r>
      <w:r w:rsidRPr="00344BFB">
        <w:rPr>
          <w:rFonts w:asciiTheme="minorHAnsi" w:eastAsia="Calibri" w:hAnsiTheme="minorHAnsi" w:cstheme="minorHAnsi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app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ro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ri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co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nsa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</w:p>
    <w:p w14:paraId="4AF93EB0" w14:textId="77777777" w:rsidR="006B6D6D" w:rsidRPr="00344BFB" w:rsidRDefault="00344BFB" w:rsidP="00344BFB">
      <w:pPr>
        <w:spacing w:before="3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44BFB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Meri</w:t>
      </w:r>
      <w:r w:rsidRPr="00344BFB">
        <w:rPr>
          <w:rFonts w:asciiTheme="minorHAnsi" w:eastAsia="Calibri" w:hAnsiTheme="minorHAnsi" w:cstheme="minorHAnsi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z w:val="22"/>
          <w:szCs w:val="22"/>
        </w:rPr>
        <w:t>f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ro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ng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pro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pt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es</w:t>
      </w:r>
      <w:r w:rsidRPr="00344BFB">
        <w:rPr>
          <w:rFonts w:asciiTheme="minorHAnsi" w:eastAsia="Calibri" w:hAnsiTheme="minorHAnsi" w:cstheme="minorHAnsi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ti</w:t>
      </w:r>
      <w:r w:rsidRPr="00344BFB">
        <w:rPr>
          <w:rFonts w:asciiTheme="minorHAnsi" w:eastAsia="Calibri" w:hAnsiTheme="minorHAnsi" w:cstheme="minorHAnsi"/>
          <w:sz w:val="22"/>
          <w:szCs w:val="22"/>
        </w:rPr>
        <w:t>on</w:t>
      </w:r>
      <w:r w:rsidRPr="00344B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of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ye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44BFB">
        <w:rPr>
          <w:rFonts w:asciiTheme="minorHAnsi" w:eastAsia="Calibri" w:hAnsiTheme="minorHAnsi" w:cstheme="minorHAnsi"/>
          <w:sz w:val="22"/>
          <w:szCs w:val="22"/>
        </w:rPr>
        <w:t>anc</w:t>
      </w:r>
      <w:r w:rsidRPr="00344BF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int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cor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al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ana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loye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rel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6E6C924" w14:textId="77777777" w:rsidR="006B6D6D" w:rsidRPr="00344BFB" w:rsidRDefault="00344BFB" w:rsidP="00344BFB">
      <w:pPr>
        <w:spacing w:before="3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44BFB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xp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erie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i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le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tin</w:t>
      </w:r>
      <w:r w:rsidRPr="00344BFB">
        <w:rPr>
          <w:rFonts w:asciiTheme="minorHAnsi" w:eastAsia="Calibri" w:hAnsiTheme="minorHAnsi" w:cstheme="minorHAnsi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s</w:t>
      </w:r>
      <w:r w:rsidRPr="00344BFB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z w:val="22"/>
          <w:szCs w:val="22"/>
        </w:rPr>
        <w:t>d po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li</w:t>
      </w:r>
      <w:r w:rsidRPr="00344BFB">
        <w:rPr>
          <w:rFonts w:asciiTheme="minorHAnsi" w:eastAsia="Calibri" w:hAnsiTheme="minorHAnsi" w:cstheme="minorHAnsi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es</w:t>
      </w:r>
      <w:r w:rsidRPr="00344BFB">
        <w:rPr>
          <w:rFonts w:asciiTheme="minorHAnsi" w:eastAsia="Calibri" w:hAnsiTheme="minorHAnsi" w:cstheme="minorHAnsi"/>
          <w:sz w:val="22"/>
          <w:szCs w:val="22"/>
        </w:rPr>
        <w:t>,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co</w:t>
      </w:r>
      <w:r w:rsidRPr="00344BFB">
        <w:rPr>
          <w:rFonts w:asciiTheme="minorHAnsi" w:eastAsia="Calibri" w:hAnsiTheme="minorHAnsi" w:cstheme="minorHAnsi"/>
          <w:sz w:val="22"/>
          <w:szCs w:val="22"/>
        </w:rPr>
        <w:t>ndu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cti</w:t>
      </w:r>
      <w:r w:rsidRPr="00344BFB">
        <w:rPr>
          <w:rFonts w:asciiTheme="minorHAnsi" w:eastAsia="Calibri" w:hAnsiTheme="minorHAnsi" w:cstheme="minorHAnsi"/>
          <w:sz w:val="22"/>
          <w:szCs w:val="22"/>
        </w:rPr>
        <w:t>ng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tr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ng</w:t>
      </w:r>
      <w:r w:rsidRPr="00344BF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ro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to</w:t>
      </w:r>
      <w:r w:rsidRPr="00344BFB">
        <w:rPr>
          <w:rFonts w:asciiTheme="minorHAnsi" w:eastAsia="Calibri" w:hAnsiTheme="minorHAnsi" w:cstheme="minorHAnsi"/>
          <w:sz w:val="22"/>
          <w:szCs w:val="22"/>
        </w:rPr>
        <w:t>wa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z w:val="22"/>
          <w:szCs w:val="22"/>
        </w:rPr>
        <w:t>ds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344BFB">
        <w:rPr>
          <w:rFonts w:asciiTheme="minorHAnsi" w:eastAsia="Calibri" w:hAnsiTheme="minorHAnsi" w:cstheme="minorHAnsi"/>
          <w:sz w:val="22"/>
          <w:szCs w:val="22"/>
        </w:rPr>
        <w:t>nhan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ci</w:t>
      </w:r>
      <w:r w:rsidRPr="00344BFB">
        <w:rPr>
          <w:rFonts w:asciiTheme="minorHAnsi" w:eastAsia="Calibri" w:hAnsiTheme="minorHAnsi" w:cstheme="minorHAnsi"/>
          <w:sz w:val="22"/>
          <w:szCs w:val="22"/>
        </w:rPr>
        <w:t>ng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loye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ro</w:t>
      </w:r>
      <w:r w:rsidRPr="00344BFB">
        <w:rPr>
          <w:rFonts w:asciiTheme="minorHAnsi" w:eastAsia="Calibri" w:hAnsiTheme="minorHAnsi" w:cstheme="minorHAnsi"/>
          <w:sz w:val="22"/>
          <w:szCs w:val="22"/>
        </w:rPr>
        <w:t>du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ivi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y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and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bu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il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ng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co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itte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te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EBF56CC" w14:textId="77777777" w:rsidR="006B6D6D" w:rsidRPr="00344BFB" w:rsidRDefault="00344BFB" w:rsidP="00344BFB">
      <w:pPr>
        <w:spacing w:before="3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44BFB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cce</w:t>
      </w:r>
      <w:r w:rsidRPr="00344BFB">
        <w:rPr>
          <w:rFonts w:asciiTheme="minorHAnsi" w:eastAsia="Calibri" w:hAnsiTheme="minorHAnsi" w:cstheme="minorHAnsi"/>
          <w:sz w:val="22"/>
          <w:szCs w:val="22"/>
        </w:rPr>
        <w:t>ss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44BFB">
        <w:rPr>
          <w:rFonts w:asciiTheme="minorHAnsi" w:eastAsia="Calibri" w:hAnsiTheme="minorHAnsi" w:cstheme="minorHAnsi"/>
          <w:sz w:val="22"/>
          <w:szCs w:val="22"/>
        </w:rPr>
        <w:t>ul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ti</w:t>
      </w:r>
      <w:r w:rsidRPr="00344BFB">
        <w:rPr>
          <w:rFonts w:asciiTheme="minorHAnsi" w:eastAsia="Calibri" w:hAnsiTheme="minorHAnsi" w:cstheme="minorHAnsi"/>
          <w:sz w:val="22"/>
          <w:szCs w:val="22"/>
        </w:rPr>
        <w:t>ng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44BFB">
        <w:rPr>
          <w:rFonts w:asciiTheme="minorHAnsi" w:eastAsia="Calibri" w:hAnsiTheme="minorHAnsi" w:cstheme="minorHAnsi"/>
          <w:sz w:val="22"/>
          <w:szCs w:val="22"/>
        </w:rPr>
        <w:t>f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344BFB">
        <w:rPr>
          <w:rFonts w:asciiTheme="minorHAnsi" w:eastAsia="Calibri" w:hAnsiTheme="minorHAnsi" w:cstheme="minorHAnsi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cle</w:t>
      </w:r>
      <w:r w:rsidRPr="00344BFB">
        <w:rPr>
          <w:rFonts w:asciiTheme="minorHAnsi" w:eastAsia="Calibri" w:hAnsiTheme="minorHAnsi" w:cstheme="minorHAnsi"/>
          <w:sz w:val="22"/>
          <w:szCs w:val="22"/>
        </w:rPr>
        <w:t>ar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co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344BFB">
        <w:rPr>
          <w:rFonts w:asciiTheme="minorHAnsi" w:eastAsia="Calibri" w:hAnsiTheme="minorHAnsi" w:cstheme="minorHAnsi"/>
          <w:sz w:val="22"/>
          <w:szCs w:val="22"/>
        </w:rPr>
        <w:t>un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ic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tio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and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an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or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z w:val="22"/>
          <w:szCs w:val="22"/>
        </w:rPr>
        <w:t>an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tio</w:t>
      </w:r>
      <w:r w:rsidRPr="00344BFB">
        <w:rPr>
          <w:rFonts w:asciiTheme="minorHAnsi" w:eastAsia="Calibri" w:hAnsiTheme="minorHAnsi" w:cstheme="minorHAnsi"/>
          <w:sz w:val="22"/>
          <w:szCs w:val="22"/>
        </w:rPr>
        <w:t>nal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ill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D71BF74" w14:textId="77777777" w:rsidR="006B6D6D" w:rsidRPr="00344BFB" w:rsidRDefault="006B6D6D" w:rsidP="00344BFB">
      <w:pPr>
        <w:spacing w:before="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94"/>
        <w:gridCol w:w="3446"/>
        <w:gridCol w:w="4743"/>
      </w:tblGrid>
      <w:tr w:rsidR="006B6D6D" w:rsidRPr="00344BFB" w14:paraId="5C8F2352" w14:textId="77777777" w:rsidTr="00344BFB">
        <w:trPr>
          <w:trHeight w:hRule="exact" w:val="352"/>
        </w:trPr>
        <w:tc>
          <w:tcPr>
            <w:tcW w:w="2594" w:type="dxa"/>
          </w:tcPr>
          <w:p w14:paraId="4FCA9BFB" w14:textId="77777777" w:rsidR="006B6D6D" w:rsidRPr="00344BFB" w:rsidRDefault="00344BFB" w:rsidP="00344BFB">
            <w:pPr>
              <w:spacing w:before="65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44BF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344BFB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344BF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344BF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344BF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344BF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344BF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344BF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F </w:t>
            </w:r>
            <w:r w:rsidRPr="00344BFB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344BF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X</w:t>
            </w:r>
            <w:r w:rsidRPr="00344BFB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344BF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ER</w:t>
            </w:r>
            <w:r w:rsidRPr="00344BF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344BFB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344BF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SE</w:t>
            </w:r>
          </w:p>
        </w:tc>
        <w:tc>
          <w:tcPr>
            <w:tcW w:w="8189" w:type="dxa"/>
            <w:gridSpan w:val="2"/>
          </w:tcPr>
          <w:p w14:paraId="2ACEDA08" w14:textId="77777777" w:rsidR="006B6D6D" w:rsidRPr="00344BFB" w:rsidRDefault="006B6D6D" w:rsidP="00344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6D6D" w:rsidRPr="00344BFB" w14:paraId="563759E2" w14:textId="77777777" w:rsidTr="00344BFB">
        <w:trPr>
          <w:trHeight w:hRule="exact" w:val="669"/>
        </w:trPr>
        <w:tc>
          <w:tcPr>
            <w:tcW w:w="2594" w:type="dxa"/>
          </w:tcPr>
          <w:p w14:paraId="7A4AE663" w14:textId="77777777" w:rsidR="006B6D6D" w:rsidRPr="00344BFB" w:rsidRDefault="006B6D6D" w:rsidP="00344BFB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756FDC" w14:textId="77777777" w:rsidR="006B6D6D" w:rsidRPr="00344BFB" w:rsidRDefault="00344BFB" w:rsidP="00344BFB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-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H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olic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x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ec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tion</w:t>
            </w:r>
          </w:p>
        </w:tc>
        <w:tc>
          <w:tcPr>
            <w:tcW w:w="3446" w:type="dxa"/>
          </w:tcPr>
          <w:p w14:paraId="02510332" w14:textId="77777777" w:rsidR="006B6D6D" w:rsidRPr="00344BFB" w:rsidRDefault="006B6D6D" w:rsidP="00344BFB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F45872" w14:textId="77777777" w:rsidR="006B6D6D" w:rsidRPr="00344BFB" w:rsidRDefault="00344BFB" w:rsidP="00344BFB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-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Recr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it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4743" w:type="dxa"/>
          </w:tcPr>
          <w:p w14:paraId="50F211F7" w14:textId="77777777" w:rsidR="006B6D6D" w:rsidRPr="00344BFB" w:rsidRDefault="006B6D6D" w:rsidP="00344BFB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A80792" w14:textId="77777777" w:rsidR="006B6D6D" w:rsidRPr="00344BFB" w:rsidRDefault="00344BFB" w:rsidP="00344BFB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-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P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erfor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an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M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ana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344BF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e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nt</w:t>
            </w:r>
          </w:p>
        </w:tc>
      </w:tr>
      <w:tr w:rsidR="006B6D6D" w:rsidRPr="00344BFB" w14:paraId="340F1296" w14:textId="77777777" w:rsidTr="00344BFB">
        <w:trPr>
          <w:trHeight w:hRule="exact" w:val="814"/>
        </w:trPr>
        <w:tc>
          <w:tcPr>
            <w:tcW w:w="2594" w:type="dxa"/>
          </w:tcPr>
          <w:p w14:paraId="24801808" w14:textId="77777777" w:rsidR="006B6D6D" w:rsidRPr="00344BFB" w:rsidRDefault="00344BFB" w:rsidP="00344BFB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-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inin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&amp;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Develop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nt</w:t>
            </w:r>
          </w:p>
          <w:p w14:paraId="6126B815" w14:textId="77777777" w:rsidR="006B6D6D" w:rsidRPr="00344BFB" w:rsidRDefault="00344BFB" w:rsidP="00344BFB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-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IS 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Re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ort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446" w:type="dxa"/>
          </w:tcPr>
          <w:p w14:paraId="2570DAEB" w14:textId="77777777" w:rsidR="006B6D6D" w:rsidRPr="00344BFB" w:rsidRDefault="00344BFB" w:rsidP="00344BFB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-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44BF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loye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Rel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ion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/ 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elf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  <w:p w14:paraId="758B2250" w14:textId="77777777" w:rsidR="006B6D6D" w:rsidRPr="00344BFB" w:rsidRDefault="00344BFB" w:rsidP="00344BFB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-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344BF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o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ete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M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app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4743" w:type="dxa"/>
          </w:tcPr>
          <w:p w14:paraId="75B0590F" w14:textId="77777777" w:rsidR="006B6D6D" w:rsidRPr="00344BFB" w:rsidRDefault="00344BFB" w:rsidP="00344BFB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-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le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nt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oo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election</w:t>
            </w:r>
          </w:p>
          <w:p w14:paraId="09559A5A" w14:textId="77777777" w:rsidR="006B6D6D" w:rsidRPr="00344BFB" w:rsidRDefault="00344BFB" w:rsidP="00344BFB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-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tor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li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an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ce</w:t>
            </w:r>
          </w:p>
        </w:tc>
      </w:tr>
      <w:tr w:rsidR="006B6D6D" w:rsidRPr="00344BFB" w14:paraId="503FEBDE" w14:textId="77777777" w:rsidTr="00344BFB">
        <w:trPr>
          <w:trHeight w:hRule="exact" w:val="351"/>
        </w:trPr>
        <w:tc>
          <w:tcPr>
            <w:tcW w:w="2594" w:type="dxa"/>
          </w:tcPr>
          <w:p w14:paraId="4148DE8E" w14:textId="77777777" w:rsidR="006B6D6D" w:rsidRPr="00344BFB" w:rsidRDefault="00344BFB" w:rsidP="00344BFB">
            <w:pPr>
              <w:spacing w:before="81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44BF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344BF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344BF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344BF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LO</w:t>
            </w:r>
            <w:r w:rsidRPr="00344BFB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Y</w:t>
            </w:r>
            <w:r w:rsidRPr="00344BF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ME</w:t>
            </w:r>
            <w:r w:rsidRPr="00344BF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NT</w:t>
            </w:r>
            <w:r w:rsidRPr="00344BF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D</w:t>
            </w:r>
            <w:r w:rsidRPr="00344BF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344BFB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344BF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344BF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I</w:t>
            </w:r>
            <w:r w:rsidRPr="00344BFB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L</w:t>
            </w:r>
            <w:r w:rsidRPr="00344BF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3446" w:type="dxa"/>
          </w:tcPr>
          <w:p w14:paraId="238ED42A" w14:textId="77777777" w:rsidR="006B6D6D" w:rsidRPr="00344BFB" w:rsidRDefault="006B6D6D" w:rsidP="00344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43" w:type="dxa"/>
          </w:tcPr>
          <w:p w14:paraId="396E1C49" w14:textId="77777777" w:rsidR="006B6D6D" w:rsidRPr="00344BFB" w:rsidRDefault="006B6D6D" w:rsidP="00344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A35AC26" w14:textId="32DCA284" w:rsidR="006B6D6D" w:rsidRPr="00344BFB" w:rsidRDefault="00344BFB" w:rsidP="00344BFB">
      <w:pPr>
        <w:spacing w:before="25"/>
        <w:ind w:firstLine="14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pr’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07 –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il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D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 xml:space="preserve">th 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AM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ti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Pv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 xml:space="preserve">. 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Lt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d.,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Tr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y D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. as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M</w:t>
      </w:r>
      <w:r w:rsidRPr="00344BFB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ger</w:t>
      </w:r>
    </w:p>
    <w:p w14:paraId="581A0159" w14:textId="77777777" w:rsidR="006B6D6D" w:rsidRPr="00344BFB" w:rsidRDefault="00344BFB" w:rsidP="00344BFB">
      <w:pPr>
        <w:spacing w:before="25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Ke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344BF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s:</w:t>
      </w:r>
    </w:p>
    <w:p w14:paraId="78B2A179" w14:textId="77777777" w:rsidR="006B6D6D" w:rsidRPr="00344BFB" w:rsidRDefault="00344BFB" w:rsidP="00344BFB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44BFB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In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terf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ci</w:t>
      </w:r>
      <w:r w:rsidRPr="00344BFB">
        <w:rPr>
          <w:rFonts w:asciiTheme="minorHAnsi" w:eastAsia="Calibri" w:hAnsiTheme="minorHAnsi" w:cstheme="minorHAnsi"/>
          <w:sz w:val="22"/>
          <w:szCs w:val="22"/>
        </w:rPr>
        <w:t>ng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w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it</w:t>
      </w:r>
      <w:r w:rsidRPr="00344BFB">
        <w:rPr>
          <w:rFonts w:asciiTheme="minorHAnsi" w:eastAsia="Calibri" w:hAnsiTheme="minorHAnsi" w:cstheme="minorHAnsi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ana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nt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and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ads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344BFB">
        <w:rPr>
          <w:rFonts w:asciiTheme="minorHAnsi" w:eastAsia="Calibri" w:hAnsiTheme="minorHAnsi" w:cstheme="minorHAnsi"/>
          <w:sz w:val="22"/>
          <w:szCs w:val="22"/>
        </w:rPr>
        <w:t>f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pa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rt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nt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fo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i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le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tin</w:t>
      </w:r>
      <w:r w:rsidRPr="00344BFB">
        <w:rPr>
          <w:rFonts w:asciiTheme="minorHAnsi" w:eastAsia="Calibri" w:hAnsiTheme="minorHAnsi" w:cstheme="minorHAnsi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olicie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&amp;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344BFB">
        <w:rPr>
          <w:rFonts w:asciiTheme="minorHAnsi" w:eastAsia="Calibri" w:hAnsiTheme="minorHAnsi" w:cstheme="minorHAnsi"/>
          <w:sz w:val="22"/>
          <w:szCs w:val="22"/>
        </w:rPr>
        <w:t>du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re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li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w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it</w:t>
      </w:r>
      <w:r w:rsidRPr="00344BFB">
        <w:rPr>
          <w:rFonts w:asciiTheme="minorHAnsi" w:eastAsia="Calibri" w:hAnsiTheme="minorHAnsi" w:cstheme="minorHAnsi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cor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or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z w:val="22"/>
          <w:szCs w:val="22"/>
        </w:rPr>
        <w:t>an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is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ion</w:t>
      </w:r>
      <w:r w:rsidRPr="00344BFB">
        <w:rPr>
          <w:rFonts w:asciiTheme="minorHAnsi" w:eastAsia="Calibri" w:hAnsiTheme="minorHAnsi" w:cstheme="minorHAnsi"/>
          <w:sz w:val="22"/>
          <w:szCs w:val="22"/>
        </w:rPr>
        <w:t>al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ob</w:t>
      </w:r>
      <w:r w:rsidRPr="00344BFB">
        <w:rPr>
          <w:rFonts w:asciiTheme="minorHAnsi" w:eastAsia="Calibri" w:hAnsiTheme="minorHAnsi" w:cstheme="minorHAnsi"/>
          <w:sz w:val="22"/>
          <w:szCs w:val="22"/>
        </w:rPr>
        <w:t>j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ctiv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7E99F9B" w14:textId="77777777" w:rsidR="006B6D6D" w:rsidRPr="00344BFB" w:rsidRDefault="00344BFB" w:rsidP="00344BFB">
      <w:pPr>
        <w:tabs>
          <w:tab w:val="left" w:pos="500"/>
        </w:tabs>
        <w:spacing w:before="3"/>
        <w:ind w:left="500" w:right="112" w:hanging="36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Verdana" w:hAnsiTheme="minorHAnsi" w:cstheme="minorHAnsi"/>
          <w:sz w:val="22"/>
          <w:szCs w:val="22"/>
        </w:rPr>
        <w:t>•</w:t>
      </w:r>
      <w:r w:rsidRPr="00344BFB">
        <w:rPr>
          <w:rFonts w:asciiTheme="minorHAnsi" w:eastAsia="Verdana" w:hAnsiTheme="minorHAnsi" w:cstheme="minorHAnsi"/>
          <w:sz w:val="22"/>
          <w:szCs w:val="22"/>
        </w:rPr>
        <w:tab/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ana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344BFB">
        <w:rPr>
          <w:rFonts w:asciiTheme="minorHAnsi" w:eastAsia="Calibri" w:hAnsiTheme="minorHAnsi" w:cstheme="minorHAnsi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he</w:t>
      </w:r>
      <w:r w:rsidRPr="00344BFB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recr</w:t>
      </w:r>
      <w:r w:rsidRPr="00344BFB">
        <w:rPr>
          <w:rFonts w:asciiTheme="minorHAnsi" w:eastAsia="Calibri" w:hAnsiTheme="minorHAnsi" w:cstheme="minorHAnsi"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it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nt</w:t>
      </w:r>
      <w:r w:rsidRPr="00344BFB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cycl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fo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our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344BFB">
        <w:rPr>
          <w:rFonts w:asciiTheme="minorHAnsi" w:eastAsia="Calibri" w:hAnsiTheme="minorHAnsi" w:cstheme="minorHAnsi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he</w:t>
      </w:r>
      <w:r w:rsidRPr="00344BFB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b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st</w:t>
      </w:r>
      <w:r w:rsidRPr="00344BFB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le</w:t>
      </w:r>
      <w:r w:rsidRPr="00344BFB">
        <w:rPr>
          <w:rFonts w:asciiTheme="minorHAnsi" w:eastAsia="Calibri" w:hAnsiTheme="minorHAnsi" w:cstheme="minorHAnsi"/>
          <w:sz w:val="22"/>
          <w:szCs w:val="22"/>
        </w:rPr>
        <w:t>nt</w:t>
      </w:r>
      <w:r w:rsidRPr="00344BFB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fro</w:t>
      </w:r>
      <w:r w:rsidRPr="00344BFB">
        <w:rPr>
          <w:rFonts w:asciiTheme="minorHAnsi" w:eastAsia="Calibri" w:hAnsiTheme="minorHAnsi" w:cstheme="minorHAnsi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ivers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rce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fic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io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z w:val="22"/>
          <w:szCs w:val="22"/>
        </w:rPr>
        <w:t>f</w:t>
      </w:r>
      <w:r w:rsidRPr="00344BFB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anp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z w:val="22"/>
          <w:szCs w:val="22"/>
        </w:rPr>
        <w:t>w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re</w:t>
      </w:r>
      <w:r w:rsidRPr="00344BFB">
        <w:rPr>
          <w:rFonts w:asciiTheme="minorHAnsi" w:eastAsia="Calibri" w:hAnsiTheme="minorHAnsi" w:cstheme="minorHAnsi"/>
          <w:sz w:val="22"/>
          <w:szCs w:val="22"/>
        </w:rPr>
        <w:t>qu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ire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w</w:t>
      </w:r>
      <w:r w:rsidRPr="00344BFB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/</w:t>
      </w:r>
      <w:r w:rsidRPr="00344BFB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x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ti</w:t>
      </w:r>
      <w:r w:rsidRPr="00344BFB">
        <w:rPr>
          <w:rFonts w:asciiTheme="minorHAnsi" w:eastAsia="Calibri" w:hAnsiTheme="minorHAnsi" w:cstheme="minorHAnsi"/>
          <w:sz w:val="22"/>
          <w:szCs w:val="22"/>
        </w:rPr>
        <w:t>ng 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pa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rt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589CF8DD" w14:textId="77777777" w:rsidR="006B6D6D" w:rsidRPr="00344BFB" w:rsidRDefault="00344BFB" w:rsidP="00344BFB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44BFB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x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ec</w:t>
      </w:r>
      <w:r w:rsidRPr="00344BFB">
        <w:rPr>
          <w:rFonts w:asciiTheme="minorHAnsi" w:eastAsia="Calibri" w:hAnsiTheme="minorHAnsi" w:cstheme="minorHAnsi"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tin</w:t>
      </w:r>
      <w:r w:rsidRPr="00344BFB">
        <w:rPr>
          <w:rFonts w:asciiTheme="minorHAnsi" w:eastAsia="Calibri" w:hAnsiTheme="minorHAnsi" w:cstheme="minorHAnsi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he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ut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344BFB">
        <w:rPr>
          <w:rFonts w:asciiTheme="minorHAnsi" w:eastAsia="Calibri" w:hAnsiTheme="minorHAnsi" w:cstheme="minorHAnsi"/>
          <w:sz w:val="22"/>
          <w:szCs w:val="22"/>
        </w:rPr>
        <w:t>f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z w:val="22"/>
          <w:szCs w:val="22"/>
        </w:rPr>
        <w:t>k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recr</w:t>
      </w:r>
      <w:r w:rsidRPr="00344BFB">
        <w:rPr>
          <w:rFonts w:asciiTheme="minorHAnsi" w:eastAsia="Calibri" w:hAnsiTheme="minorHAnsi" w:cstheme="minorHAnsi"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nt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co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pas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sin</w:t>
      </w:r>
      <w:r w:rsidRPr="00344BFB">
        <w:rPr>
          <w:rFonts w:asciiTheme="minorHAnsi" w:eastAsia="Calibri" w:hAnsiTheme="minorHAnsi" w:cstheme="minorHAnsi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sourcin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z w:val="22"/>
          <w:szCs w:val="22"/>
        </w:rPr>
        <w:t>,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cree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z w:val="22"/>
          <w:szCs w:val="22"/>
        </w:rPr>
        <w:t>,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ele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tio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and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app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int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,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etc.</w:t>
      </w:r>
    </w:p>
    <w:p w14:paraId="1904245C" w14:textId="77777777" w:rsidR="006B6D6D" w:rsidRPr="00344BFB" w:rsidRDefault="00344BFB" w:rsidP="00344BFB">
      <w:pPr>
        <w:spacing w:before="3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44BFB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rryin</w:t>
      </w:r>
      <w:r w:rsidRPr="00344BFB">
        <w:rPr>
          <w:rFonts w:asciiTheme="minorHAnsi" w:eastAsia="Calibri" w:hAnsiTheme="minorHAnsi" w:cstheme="minorHAnsi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344BFB">
        <w:rPr>
          <w:rFonts w:asciiTheme="minorHAnsi" w:eastAsia="Calibri" w:hAnsiTheme="minorHAnsi" w:cstheme="minorHAnsi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in</w:t>
      </w:r>
      <w:r w:rsidRPr="00344BFB">
        <w:rPr>
          <w:rFonts w:asciiTheme="minorHAnsi" w:eastAsia="Calibri" w:hAnsiTheme="minorHAnsi" w:cstheme="minorHAnsi"/>
          <w:sz w:val="22"/>
          <w:szCs w:val="22"/>
        </w:rPr>
        <w:t>du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io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 xml:space="preserve">/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ie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io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ro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z w:val="22"/>
          <w:szCs w:val="22"/>
        </w:rPr>
        <w:t>am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344BFB">
        <w:rPr>
          <w:rFonts w:asciiTheme="minorHAnsi" w:eastAsia="Calibri" w:hAnsiTheme="minorHAnsi" w:cstheme="minorHAnsi"/>
          <w:sz w:val="22"/>
          <w:szCs w:val="22"/>
        </w:rPr>
        <w:t>he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recr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it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EF38A61" w14:textId="77777777" w:rsidR="006B6D6D" w:rsidRPr="00344BFB" w:rsidRDefault="00344BFB" w:rsidP="00344BFB">
      <w:pPr>
        <w:spacing w:before="3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44BFB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Upda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ti</w:t>
      </w:r>
      <w:r w:rsidRPr="00344BFB">
        <w:rPr>
          <w:rFonts w:asciiTheme="minorHAnsi" w:eastAsia="Calibri" w:hAnsiTheme="minorHAnsi" w:cstheme="minorHAnsi"/>
          <w:sz w:val="22"/>
          <w:szCs w:val="22"/>
        </w:rPr>
        <w:t>ng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w 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44BFB">
        <w:rPr>
          <w:rFonts w:asciiTheme="minorHAnsi" w:eastAsia="Calibri" w:hAnsiTheme="minorHAnsi" w:cstheme="minorHAnsi"/>
          <w:sz w:val="22"/>
          <w:szCs w:val="22"/>
        </w:rPr>
        <w:t>f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et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i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an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Re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rc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344BFB">
        <w:rPr>
          <w:rFonts w:asciiTheme="minorHAnsi" w:eastAsia="Calibri" w:hAnsiTheme="minorHAnsi" w:cstheme="minorHAnsi"/>
          <w:sz w:val="22"/>
          <w:szCs w:val="22"/>
        </w:rPr>
        <w:t>ana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nt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44BF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7010847A" w14:textId="77777777" w:rsidR="006B6D6D" w:rsidRPr="00344BFB" w:rsidRDefault="00344BFB" w:rsidP="00344BFB">
      <w:pPr>
        <w:spacing w:before="3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44BFB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Developin</w:t>
      </w:r>
      <w:r w:rsidRPr="00344BFB">
        <w:rPr>
          <w:rFonts w:asciiTheme="minorHAnsi" w:eastAsia="Calibri" w:hAnsiTheme="minorHAnsi" w:cstheme="minorHAnsi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&amp;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int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inin</w:t>
      </w:r>
      <w:r w:rsidRPr="00344BFB">
        <w:rPr>
          <w:rFonts w:asciiTheme="minorHAnsi" w:eastAsia="Calibri" w:hAnsiTheme="minorHAnsi" w:cstheme="minorHAnsi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 xml:space="preserve">IS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re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or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and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ot</w:t>
      </w:r>
      <w:r w:rsidRPr="00344BFB">
        <w:rPr>
          <w:rFonts w:asciiTheme="minorHAnsi" w:eastAsia="Calibri" w:hAnsiTheme="minorHAnsi" w:cstheme="minorHAnsi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er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re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rt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wh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ic</w:t>
      </w:r>
      <w:r w:rsidRPr="00344BFB">
        <w:rPr>
          <w:rFonts w:asciiTheme="minorHAnsi" w:eastAsia="Calibri" w:hAnsiTheme="minorHAnsi" w:cstheme="minorHAnsi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volve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344BFB">
        <w:rPr>
          <w:rFonts w:asciiTheme="minorHAnsi" w:eastAsia="Calibri" w:hAnsiTheme="minorHAnsi" w:cstheme="minorHAnsi"/>
          <w:sz w:val="22"/>
          <w:szCs w:val="22"/>
        </w:rPr>
        <w:t>ss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344BFB">
        <w:rPr>
          <w:rFonts w:asciiTheme="minorHAnsi" w:eastAsia="Calibri" w:hAnsiTheme="minorHAnsi" w:cstheme="minorHAnsi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da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z w:val="22"/>
          <w:szCs w:val="22"/>
        </w:rPr>
        <w:t>y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tte</w:t>
      </w:r>
      <w:r w:rsidRPr="00344BFB">
        <w:rPr>
          <w:rFonts w:asciiTheme="minorHAnsi" w:eastAsia="Calibri" w:hAnsiTheme="minorHAnsi" w:cstheme="minorHAnsi"/>
          <w:sz w:val="22"/>
          <w:szCs w:val="22"/>
        </w:rPr>
        <w:t>nda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344BFB">
        <w:rPr>
          <w:rFonts w:asciiTheme="minorHAnsi" w:eastAsia="Calibri" w:hAnsiTheme="minorHAnsi" w:cstheme="minorHAnsi"/>
          <w:sz w:val="22"/>
          <w:szCs w:val="22"/>
        </w:rPr>
        <w:t>,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upda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tin</w:t>
      </w:r>
      <w:r w:rsidRPr="00344BFB">
        <w:rPr>
          <w:rFonts w:asciiTheme="minorHAnsi" w:eastAsia="Calibri" w:hAnsiTheme="minorHAnsi" w:cstheme="minorHAnsi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le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r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cor</w:t>
      </w:r>
      <w:r w:rsidRPr="00344BFB">
        <w:rPr>
          <w:rFonts w:asciiTheme="minorHAnsi" w:eastAsia="Calibri" w:hAnsiTheme="minorHAnsi" w:cstheme="minorHAnsi"/>
          <w:sz w:val="22"/>
          <w:szCs w:val="22"/>
        </w:rPr>
        <w:t>ds, 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er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ss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io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z w:val="22"/>
          <w:szCs w:val="22"/>
        </w:rPr>
        <w:t>,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tc.</w:t>
      </w:r>
    </w:p>
    <w:p w14:paraId="44B722F9" w14:textId="77777777" w:rsidR="006B6D6D" w:rsidRPr="00344BFB" w:rsidRDefault="00344BFB" w:rsidP="00344BFB">
      <w:pPr>
        <w:spacing w:before="3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44BFB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nsu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rin</w:t>
      </w:r>
      <w:r w:rsidRPr="00344BFB">
        <w:rPr>
          <w:rFonts w:asciiTheme="minorHAnsi" w:eastAsia="Calibri" w:hAnsiTheme="minorHAnsi" w:cstheme="minorHAnsi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adh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ere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344BFB">
        <w:rPr>
          <w:rFonts w:asciiTheme="minorHAnsi" w:eastAsia="Calibri" w:hAnsiTheme="minorHAnsi" w:cstheme="minorHAnsi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he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z w:val="22"/>
          <w:szCs w:val="22"/>
        </w:rPr>
        <w:t>y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li</w:t>
      </w:r>
      <w:r w:rsidRPr="00344BFB">
        <w:rPr>
          <w:rFonts w:asciiTheme="minorHAnsi" w:eastAsia="Calibri" w:hAnsiTheme="minorHAnsi" w:cstheme="minorHAnsi"/>
          <w:sz w:val="22"/>
          <w:szCs w:val="22"/>
        </w:rPr>
        <w:t>an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w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it</w:t>
      </w:r>
      <w:r w:rsidRPr="00344BFB">
        <w:rPr>
          <w:rFonts w:asciiTheme="minorHAnsi" w:eastAsia="Calibri" w:hAnsiTheme="minorHAnsi" w:cstheme="minorHAnsi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re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ec</w:t>
      </w:r>
      <w:r w:rsidRPr="00344BFB">
        <w:rPr>
          <w:rFonts w:asciiTheme="minorHAnsi" w:eastAsia="Calibri" w:hAnsiTheme="minorHAnsi" w:cstheme="minorHAnsi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f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tori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0C57E9A" w14:textId="77777777" w:rsidR="006B6D6D" w:rsidRPr="00344BFB" w:rsidRDefault="00344BFB" w:rsidP="00344BFB">
      <w:pPr>
        <w:spacing w:before="3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44BFB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kin</w:t>
      </w:r>
      <w:r w:rsidRPr="00344BFB">
        <w:rPr>
          <w:rFonts w:asciiTheme="minorHAnsi" w:eastAsia="Calibri" w:hAnsiTheme="minorHAnsi" w:cstheme="minorHAnsi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recor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z w:val="22"/>
          <w:szCs w:val="22"/>
        </w:rPr>
        <w:t>f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344BFB">
        <w:rPr>
          <w:rFonts w:asciiTheme="minorHAnsi" w:eastAsia="Calibri" w:hAnsiTheme="minorHAnsi" w:cstheme="minorHAnsi"/>
          <w:sz w:val="22"/>
          <w:szCs w:val="22"/>
        </w:rPr>
        <w:t>he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z w:val="22"/>
          <w:szCs w:val="22"/>
        </w:rPr>
        <w:t>ab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our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r</w:t>
      </w:r>
      <w:r w:rsidRPr="00344BFB">
        <w:rPr>
          <w:rFonts w:asciiTheme="minorHAnsi" w:eastAsia="Calibri" w:hAnsiTheme="minorHAnsi" w:cstheme="minorHAnsi"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le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und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z w:val="22"/>
          <w:szCs w:val="22"/>
        </w:rPr>
        <w:t>ps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&amp;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344BFB">
        <w:rPr>
          <w:rFonts w:asciiTheme="minorHAnsi" w:eastAsia="Calibri" w:hAnsiTheme="minorHAnsi" w:cstheme="minorHAnsi"/>
          <w:sz w:val="22"/>
          <w:szCs w:val="22"/>
        </w:rPr>
        <w:t>,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and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ot</w:t>
      </w:r>
      <w:r w:rsidRPr="00344BFB">
        <w:rPr>
          <w:rFonts w:asciiTheme="minorHAnsi" w:eastAsia="Calibri" w:hAnsiTheme="minorHAnsi" w:cstheme="minorHAnsi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344BFB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7396B31B" w14:textId="77777777" w:rsidR="006B6D6D" w:rsidRPr="00344BFB" w:rsidRDefault="006B6D6D" w:rsidP="00344BF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76218DA" w14:textId="77777777" w:rsidR="006B6D6D" w:rsidRPr="00344BFB" w:rsidRDefault="00344BFB" w:rsidP="00344BFB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Hi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li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096061C1" w14:textId="77777777" w:rsidR="006B6D6D" w:rsidRPr="00344BFB" w:rsidRDefault="00344BFB" w:rsidP="00344BFB">
      <w:pPr>
        <w:spacing w:before="3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44BFB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z w:val="22"/>
          <w:szCs w:val="22"/>
        </w:rPr>
        <w:t>qu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ire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344BFB">
        <w:rPr>
          <w:rFonts w:asciiTheme="minorHAnsi" w:eastAsia="Calibri" w:hAnsiTheme="minorHAnsi" w:cstheme="minorHAnsi"/>
          <w:sz w:val="22"/>
          <w:szCs w:val="22"/>
        </w:rPr>
        <w:t>he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344BFB">
        <w:rPr>
          <w:rFonts w:asciiTheme="minorHAnsi" w:eastAsia="Calibri" w:hAnsiTheme="minorHAnsi" w:cstheme="minorHAnsi"/>
          <w:sz w:val="22"/>
          <w:szCs w:val="22"/>
        </w:rPr>
        <w:t>anp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z w:val="22"/>
          <w:szCs w:val="22"/>
        </w:rPr>
        <w:t>w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Re</w:t>
      </w:r>
      <w:r w:rsidRPr="00344BFB">
        <w:rPr>
          <w:rFonts w:asciiTheme="minorHAnsi" w:eastAsia="Calibri" w:hAnsiTheme="minorHAnsi" w:cstheme="minorHAnsi"/>
          <w:sz w:val="22"/>
          <w:szCs w:val="22"/>
        </w:rPr>
        <w:t>qu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itio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or</w:t>
      </w:r>
      <w:r w:rsidRPr="00344BFB">
        <w:rPr>
          <w:rFonts w:asciiTheme="minorHAnsi" w:eastAsia="Calibri" w:hAnsiTheme="minorHAnsi" w:cstheme="minorHAnsi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fro</w:t>
      </w:r>
      <w:r w:rsidRPr="00344BFB">
        <w:rPr>
          <w:rFonts w:asciiTheme="minorHAnsi" w:eastAsia="Calibri" w:hAnsiTheme="minorHAnsi" w:cstheme="minorHAnsi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he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re</w:t>
      </w:r>
      <w:r w:rsidRPr="00344BFB">
        <w:rPr>
          <w:rFonts w:asciiTheme="minorHAnsi" w:eastAsia="Calibri" w:hAnsiTheme="minorHAnsi" w:cstheme="minorHAnsi"/>
          <w:sz w:val="22"/>
          <w:szCs w:val="22"/>
        </w:rPr>
        <w:t>sp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ec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ads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and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ooke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f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ot</w:t>
      </w:r>
      <w:r w:rsidRPr="00344BFB">
        <w:rPr>
          <w:rFonts w:asciiTheme="minorHAnsi" w:eastAsia="Calibri" w:hAnsiTheme="minorHAnsi" w:cstheme="minorHAnsi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344BFB">
        <w:rPr>
          <w:rFonts w:asciiTheme="minorHAnsi" w:eastAsia="Calibri" w:hAnsiTheme="minorHAnsi" w:cstheme="minorHAnsi"/>
          <w:sz w:val="22"/>
          <w:szCs w:val="22"/>
        </w:rPr>
        <w:t>and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id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i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a b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z w:val="22"/>
          <w:szCs w:val="22"/>
        </w:rPr>
        <w:t>nk</w:t>
      </w:r>
    </w:p>
    <w:p w14:paraId="5192D4A5" w14:textId="77777777" w:rsidR="006B6D6D" w:rsidRPr="00344BFB" w:rsidRDefault="00344BFB" w:rsidP="00344BFB">
      <w:pPr>
        <w:spacing w:before="3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44BFB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or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tio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w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it</w:t>
      </w:r>
      <w:r w:rsidRPr="00344BFB">
        <w:rPr>
          <w:rFonts w:asciiTheme="minorHAnsi" w:eastAsia="Calibri" w:hAnsiTheme="minorHAnsi" w:cstheme="minorHAnsi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he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z w:val="22"/>
          <w:szCs w:val="22"/>
        </w:rPr>
        <w:t>b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z w:val="22"/>
          <w:szCs w:val="22"/>
        </w:rPr>
        <w:t>an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eri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er</w:t>
      </w:r>
      <w:r w:rsidRPr="00344BFB">
        <w:rPr>
          <w:rFonts w:asciiTheme="minorHAnsi" w:eastAsia="Calibri" w:hAnsiTheme="minorHAnsi" w:cstheme="minorHAnsi"/>
          <w:sz w:val="22"/>
          <w:szCs w:val="22"/>
        </w:rPr>
        <w:t>y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tlet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&amp;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C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 xml:space="preserve">d.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z w:val="22"/>
          <w:szCs w:val="22"/>
        </w:rPr>
        <w:t>up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ervis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i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TA</w:t>
      </w:r>
      <w:r w:rsidRPr="00344BFB">
        <w:rPr>
          <w:rFonts w:asciiTheme="minorHAnsi" w:eastAsia="Calibri" w:hAnsiTheme="minorHAnsi" w:cstheme="minorHAnsi"/>
          <w:sz w:val="22"/>
          <w:szCs w:val="22"/>
        </w:rPr>
        <w:t>J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Grou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z w:val="22"/>
          <w:szCs w:val="22"/>
        </w:rPr>
        <w:t>f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tel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f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rel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ivi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ie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8F4AC3D" w14:textId="77777777" w:rsidR="006B6D6D" w:rsidRPr="00344BFB" w:rsidRDefault="006B6D6D" w:rsidP="00344BF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D806206" w14:textId="77777777" w:rsidR="006B6D6D" w:rsidRPr="00344BFB" w:rsidRDefault="00344BFB" w:rsidP="00344BFB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it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 xml:space="preserve">h 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nn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Ind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 xml:space="preserve">a 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Lt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d. &amp;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it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 xml:space="preserve">roup 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onc</w:t>
      </w:r>
      <w:r w:rsidRPr="00344BF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rn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344BFB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313D4D0F" w14:textId="77777777" w:rsidR="006B6D6D" w:rsidRPr="00344BFB" w:rsidRDefault="00344BFB" w:rsidP="00344BFB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44BFB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int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ine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los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or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tio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he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ti</w:t>
      </w:r>
      <w:r w:rsidRPr="00344BFB">
        <w:rPr>
          <w:rFonts w:asciiTheme="minorHAnsi" w:eastAsia="Calibri" w:hAnsiTheme="minorHAnsi" w:cstheme="minorHAnsi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344BFB">
        <w:rPr>
          <w:rFonts w:asciiTheme="minorHAnsi" w:eastAsia="Calibri" w:hAnsiTheme="minorHAnsi" w:cstheme="minorHAnsi"/>
          <w:sz w:val="22"/>
          <w:szCs w:val="22"/>
        </w:rPr>
        <w:t>nqu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z w:val="22"/>
          <w:szCs w:val="22"/>
        </w:rPr>
        <w:t>y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344BFB">
        <w:rPr>
          <w:rFonts w:asciiTheme="minorHAnsi" w:eastAsia="Calibri" w:hAnsiTheme="minorHAnsi" w:cstheme="minorHAnsi"/>
          <w:sz w:val="22"/>
          <w:szCs w:val="22"/>
        </w:rPr>
        <w:t>f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susp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nd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loyee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7C1F9DD" w14:textId="77777777" w:rsidR="006B6D6D" w:rsidRPr="00344BFB" w:rsidRDefault="00344BFB" w:rsidP="00344BFB">
      <w:pPr>
        <w:spacing w:before="3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44BFB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ye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stell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rol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or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z w:val="22"/>
          <w:szCs w:val="22"/>
        </w:rPr>
        <w:t>an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ng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and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co</w:t>
      </w:r>
      <w:r w:rsidRPr="00344BFB">
        <w:rPr>
          <w:rFonts w:asciiTheme="minorHAnsi" w:eastAsia="Calibri" w:hAnsiTheme="minorHAnsi" w:cstheme="minorHAnsi"/>
          <w:sz w:val="22"/>
          <w:szCs w:val="22"/>
        </w:rPr>
        <w:t>ndu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cti</w:t>
      </w:r>
      <w:r w:rsidRPr="00344BFB">
        <w:rPr>
          <w:rFonts w:asciiTheme="minorHAnsi" w:eastAsia="Calibri" w:hAnsiTheme="minorHAnsi" w:cstheme="minorHAnsi"/>
          <w:sz w:val="22"/>
          <w:szCs w:val="22"/>
        </w:rPr>
        <w:t>ng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yo</w:t>
      </w:r>
      <w:r w:rsidRPr="00344BFB">
        <w:rPr>
          <w:rFonts w:asciiTheme="minorHAnsi" w:eastAsia="Calibri" w:hAnsiTheme="minorHAnsi" w:cstheme="minorHAnsi"/>
          <w:sz w:val="22"/>
          <w:szCs w:val="22"/>
        </w:rPr>
        <w:t xml:space="preserve">da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344BFB">
        <w:rPr>
          <w:rFonts w:asciiTheme="minorHAnsi" w:eastAsia="Calibri" w:hAnsiTheme="minorHAnsi" w:cstheme="minorHAnsi"/>
          <w:sz w:val="22"/>
          <w:szCs w:val="22"/>
        </w:rPr>
        <w:t>ja</w:t>
      </w:r>
    </w:p>
    <w:p w14:paraId="079B5CB8" w14:textId="77777777" w:rsidR="006B6D6D" w:rsidRPr="00344BFB" w:rsidRDefault="00344BFB" w:rsidP="00344BFB">
      <w:pPr>
        <w:spacing w:before="3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44BFB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344BFB">
        <w:rPr>
          <w:rFonts w:asciiTheme="minorHAnsi" w:eastAsia="Calibri" w:hAnsiTheme="minorHAnsi" w:cstheme="minorHAnsi"/>
          <w:sz w:val="22"/>
          <w:szCs w:val="22"/>
        </w:rPr>
        <w:t>k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v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riou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scip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z w:val="22"/>
          <w:szCs w:val="22"/>
        </w:rPr>
        <w:t>y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tio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z w:val="22"/>
          <w:szCs w:val="22"/>
        </w:rPr>
        <w:t>wa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z w:val="22"/>
          <w:szCs w:val="22"/>
        </w:rPr>
        <w:t>ds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abs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,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tte</w:t>
      </w:r>
      <w:r w:rsidRPr="00344BFB">
        <w:rPr>
          <w:rFonts w:asciiTheme="minorHAnsi" w:eastAsia="Calibri" w:hAnsiTheme="minorHAnsi" w:cstheme="minorHAnsi"/>
          <w:sz w:val="22"/>
          <w:szCs w:val="22"/>
        </w:rPr>
        <w:t>ndan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and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ot</w:t>
      </w:r>
      <w:r w:rsidRPr="00344BFB">
        <w:rPr>
          <w:rFonts w:asciiTheme="minorHAnsi" w:eastAsia="Calibri" w:hAnsiTheme="minorHAnsi" w:cstheme="minorHAnsi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l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z w:val="22"/>
          <w:szCs w:val="22"/>
        </w:rPr>
        <w:t>ur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co</w:t>
      </w:r>
      <w:r w:rsidRPr="00344BFB">
        <w:rPr>
          <w:rFonts w:asciiTheme="minorHAnsi" w:eastAsia="Calibri" w:hAnsiTheme="minorHAnsi" w:cstheme="minorHAnsi"/>
          <w:sz w:val="22"/>
          <w:szCs w:val="22"/>
        </w:rPr>
        <w:t>ndu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and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su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cce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44BFB">
        <w:rPr>
          <w:rFonts w:asciiTheme="minorHAnsi" w:eastAsia="Calibri" w:hAnsiTheme="minorHAnsi" w:cstheme="minorHAnsi"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ll</w:t>
      </w:r>
      <w:r w:rsidRPr="00344BFB">
        <w:rPr>
          <w:rFonts w:asciiTheme="minorHAnsi" w:eastAsia="Calibri" w:hAnsiTheme="minorHAnsi" w:cstheme="minorHAnsi"/>
          <w:sz w:val="22"/>
          <w:szCs w:val="22"/>
        </w:rPr>
        <w:t>y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re</w:t>
      </w:r>
      <w:r w:rsidRPr="00344BFB">
        <w:rPr>
          <w:rFonts w:asciiTheme="minorHAnsi" w:eastAsia="Calibri" w:hAnsiTheme="minorHAnsi" w:cstheme="minorHAnsi"/>
          <w:sz w:val="22"/>
          <w:szCs w:val="22"/>
        </w:rPr>
        <w:t>du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he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sa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E40B29E" w14:textId="77777777" w:rsidR="006B6D6D" w:rsidRPr="00344BFB" w:rsidRDefault="00344BFB" w:rsidP="00344BFB">
      <w:pPr>
        <w:spacing w:before="3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44BFB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In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iti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cce</w:t>
      </w:r>
      <w:r w:rsidRPr="00344BFB">
        <w:rPr>
          <w:rFonts w:asciiTheme="minorHAnsi" w:eastAsia="Calibri" w:hAnsiTheme="minorHAnsi" w:cstheme="minorHAnsi"/>
          <w:sz w:val="22"/>
          <w:szCs w:val="22"/>
        </w:rPr>
        <w:t>ss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i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le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tio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o</w:t>
      </w:r>
      <w:r w:rsidRPr="00344BFB">
        <w:rPr>
          <w:rFonts w:asciiTheme="minorHAnsi" w:eastAsia="Calibri" w:hAnsiTheme="minorHAnsi" w:cstheme="minorHAnsi"/>
          <w:sz w:val="22"/>
          <w:szCs w:val="22"/>
        </w:rPr>
        <w:t>f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asu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re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344BFB">
        <w:rPr>
          <w:rFonts w:asciiTheme="minorHAnsi" w:eastAsia="Calibri" w:hAnsiTheme="minorHAnsi" w:cstheme="minorHAnsi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ere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344BFB">
        <w:rPr>
          <w:rFonts w:asciiTheme="minorHAnsi" w:eastAsia="Calibri" w:hAnsiTheme="minorHAnsi" w:cstheme="minorHAnsi"/>
          <w:sz w:val="22"/>
          <w:szCs w:val="22"/>
        </w:rPr>
        <w:t>y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re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ltin</w:t>
      </w:r>
      <w:r w:rsidRPr="00344BFB">
        <w:rPr>
          <w:rFonts w:asciiTheme="minorHAnsi" w:eastAsia="Calibri" w:hAnsiTheme="minorHAnsi" w:cstheme="minorHAnsi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re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li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 xml:space="preserve">ng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he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roce</w:t>
      </w:r>
      <w:r w:rsidRPr="00344BFB">
        <w:rPr>
          <w:rFonts w:asciiTheme="minorHAnsi" w:eastAsia="Calibri" w:hAnsiTheme="minorHAnsi" w:cstheme="minorHAnsi"/>
          <w:sz w:val="22"/>
          <w:szCs w:val="22"/>
        </w:rPr>
        <w:t>ss</w:t>
      </w:r>
    </w:p>
    <w:p w14:paraId="431144F2" w14:textId="77777777" w:rsidR="006B6D6D" w:rsidRPr="00344BFB" w:rsidRDefault="00344BFB" w:rsidP="00344BFB">
      <w:pPr>
        <w:tabs>
          <w:tab w:val="left" w:pos="500"/>
        </w:tabs>
        <w:spacing w:before="3"/>
        <w:ind w:left="501" w:right="109" w:hanging="36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Verdana" w:hAnsiTheme="minorHAnsi" w:cstheme="minorHAnsi"/>
          <w:sz w:val="22"/>
          <w:szCs w:val="22"/>
        </w:rPr>
        <w:t>•</w:t>
      </w:r>
      <w:r w:rsidRPr="00344BFB">
        <w:rPr>
          <w:rFonts w:asciiTheme="minorHAnsi" w:eastAsia="Verdana" w:hAnsiTheme="minorHAnsi" w:cstheme="minorHAnsi"/>
          <w:sz w:val="22"/>
          <w:szCs w:val="22"/>
        </w:rPr>
        <w:tab/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cce</w:t>
      </w:r>
      <w:r w:rsidRPr="00344BFB">
        <w:rPr>
          <w:rFonts w:asciiTheme="minorHAnsi" w:eastAsia="Calibri" w:hAnsiTheme="minorHAnsi" w:cstheme="minorHAnsi"/>
          <w:sz w:val="22"/>
          <w:szCs w:val="22"/>
        </w:rPr>
        <w:t>ss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44BFB">
        <w:rPr>
          <w:rFonts w:asciiTheme="minorHAnsi" w:eastAsia="Calibri" w:hAnsiTheme="minorHAnsi" w:cstheme="minorHAnsi"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z w:val="22"/>
          <w:szCs w:val="22"/>
        </w:rPr>
        <w:t>y</w:t>
      </w:r>
      <w:r w:rsidRPr="00344BFB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re</w:t>
      </w:r>
      <w:r w:rsidRPr="00344BFB">
        <w:rPr>
          <w:rFonts w:asciiTheme="minorHAnsi" w:eastAsia="Calibri" w:hAnsiTheme="minorHAnsi" w:cstheme="minorHAnsi"/>
          <w:sz w:val="22"/>
          <w:szCs w:val="22"/>
        </w:rPr>
        <w:t>pa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re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j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z w:val="22"/>
          <w:szCs w:val="22"/>
        </w:rPr>
        <w:t>b</w:t>
      </w:r>
      <w:r w:rsidRPr="00344BFB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crip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io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fo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leve</w:t>
      </w:r>
      <w:r w:rsidRPr="00344BFB">
        <w:rPr>
          <w:rFonts w:asciiTheme="minorHAnsi" w:eastAsia="Calibri" w:hAnsiTheme="minorHAnsi" w:cstheme="minorHAnsi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ositio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wh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ic</w:t>
      </w:r>
      <w:r w:rsidRPr="00344BFB">
        <w:rPr>
          <w:rFonts w:asciiTheme="minorHAnsi" w:eastAsia="Calibri" w:hAnsiTheme="minorHAnsi" w:cstheme="minorHAnsi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was</w:t>
      </w:r>
      <w:r w:rsidRPr="00344BFB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nd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344BFB">
        <w:rPr>
          <w:rFonts w:asciiTheme="minorHAnsi" w:eastAsia="Calibri" w:hAnsiTheme="minorHAnsi" w:cstheme="minorHAnsi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inc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lon</w:t>
      </w:r>
      <w:r w:rsidRPr="00344BFB">
        <w:rPr>
          <w:rFonts w:asciiTheme="minorHAnsi" w:eastAsia="Calibri" w:hAnsiTheme="minorHAnsi" w:cstheme="minorHAnsi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ti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,</w:t>
      </w:r>
      <w:r w:rsidRPr="00344BFB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was</w:t>
      </w:r>
      <w:r w:rsidRPr="00344BFB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ab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rocur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he</w:t>
      </w:r>
      <w:r w:rsidRPr="00344BFB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re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our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at</w:t>
      </w:r>
      <w:r w:rsidRPr="00344BFB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he</w:t>
      </w:r>
      <w:r w:rsidRPr="00344BFB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ire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pa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yo</w:t>
      </w:r>
      <w:r w:rsidRPr="00344BFB">
        <w:rPr>
          <w:rFonts w:asciiTheme="minorHAnsi" w:eastAsia="Calibri" w:hAnsiTheme="minorHAnsi" w:cstheme="minorHAnsi"/>
          <w:sz w:val="22"/>
          <w:szCs w:val="22"/>
        </w:rPr>
        <w:t xml:space="preserve">ut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leve</w:t>
      </w:r>
      <w:r w:rsidRPr="00344BFB">
        <w:rPr>
          <w:rFonts w:asciiTheme="minorHAnsi" w:eastAsia="Calibri" w:hAnsiTheme="minorHAnsi" w:cstheme="minorHAnsi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by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he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co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pany</w:t>
      </w:r>
    </w:p>
    <w:p w14:paraId="088EC0F9" w14:textId="77777777" w:rsidR="006B6D6D" w:rsidRPr="00344BFB" w:rsidRDefault="00344BFB" w:rsidP="00344BFB">
      <w:pPr>
        <w:tabs>
          <w:tab w:val="left" w:pos="500"/>
        </w:tabs>
        <w:spacing w:before="3"/>
        <w:ind w:left="501" w:right="112" w:hanging="36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Verdana" w:hAnsiTheme="minorHAnsi" w:cstheme="minorHAnsi"/>
          <w:sz w:val="22"/>
          <w:szCs w:val="22"/>
        </w:rPr>
        <w:t>•</w:t>
      </w:r>
      <w:r w:rsidRPr="00344BFB">
        <w:rPr>
          <w:rFonts w:asciiTheme="minorHAnsi" w:eastAsia="Verdana" w:hAnsiTheme="minorHAnsi" w:cstheme="minorHAnsi"/>
          <w:sz w:val="22"/>
          <w:szCs w:val="22"/>
        </w:rPr>
        <w:tab/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fficie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tl</w:t>
      </w:r>
      <w:r w:rsidRPr="00344BFB">
        <w:rPr>
          <w:rFonts w:asciiTheme="minorHAnsi" w:eastAsia="Calibri" w:hAnsiTheme="minorHAnsi" w:cstheme="minorHAnsi"/>
          <w:sz w:val="22"/>
          <w:szCs w:val="22"/>
        </w:rPr>
        <w:t>y</w:t>
      </w:r>
      <w:r w:rsidRPr="00344BFB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ana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an</w:t>
      </w:r>
      <w:r w:rsidRPr="00344BFB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ctio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ss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io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he</w:t>
      </w:r>
      <w:r w:rsidRPr="00344BFB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j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inee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and</w:t>
      </w:r>
      <w:r w:rsidRPr="00344BFB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si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le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344BFB">
        <w:rPr>
          <w:rFonts w:asciiTheme="minorHAnsi" w:eastAsia="Calibri" w:hAnsiTheme="minorHAnsi" w:cstheme="minorHAnsi"/>
          <w:sz w:val="22"/>
          <w:szCs w:val="22"/>
        </w:rPr>
        <w:t>hand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z w:val="22"/>
          <w:szCs w:val="22"/>
        </w:rPr>
        <w:t>y</w:t>
      </w:r>
      <w:r w:rsidRPr="00344BFB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teere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he</w:t>
      </w:r>
      <w:r w:rsidRPr="00344BFB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rocee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su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cce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44BFB">
        <w:rPr>
          <w:rFonts w:asciiTheme="minorHAnsi" w:eastAsia="Calibri" w:hAnsiTheme="minorHAnsi" w:cstheme="minorHAnsi"/>
          <w:sz w:val="22"/>
          <w:szCs w:val="22"/>
        </w:rPr>
        <w:t>ul</w:t>
      </w:r>
      <w:r w:rsidRPr="00344BFB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concl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ion</w:t>
      </w:r>
      <w:r w:rsidRPr="00344BFB">
        <w:rPr>
          <w:rFonts w:asciiTheme="minorHAnsi" w:eastAsia="Calibri" w:hAnsiTheme="minorHAnsi" w:cstheme="minorHAnsi"/>
          <w:sz w:val="22"/>
          <w:szCs w:val="22"/>
        </w:rPr>
        <w:t>,</w:t>
      </w:r>
      <w:r w:rsidRPr="00344BFB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ceiv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ver</w:t>
      </w:r>
      <w:r w:rsidRPr="00344BFB">
        <w:rPr>
          <w:rFonts w:asciiTheme="minorHAnsi" w:eastAsia="Calibri" w:hAnsiTheme="minorHAnsi" w:cstheme="minorHAnsi"/>
          <w:sz w:val="22"/>
          <w:szCs w:val="22"/>
        </w:rPr>
        <w:t>b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z w:val="22"/>
          <w:szCs w:val="22"/>
        </w:rPr>
        <w:t>l app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reci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fro</w:t>
      </w:r>
      <w:r w:rsidRPr="00344BFB">
        <w:rPr>
          <w:rFonts w:asciiTheme="minorHAnsi" w:eastAsia="Calibri" w:hAnsiTheme="minorHAnsi" w:cstheme="minorHAnsi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re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rtin</w:t>
      </w:r>
      <w:r w:rsidRPr="00344BFB">
        <w:rPr>
          <w:rFonts w:asciiTheme="minorHAnsi" w:eastAsia="Calibri" w:hAnsiTheme="minorHAnsi" w:cstheme="minorHAnsi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344BFB">
        <w:rPr>
          <w:rFonts w:asciiTheme="minorHAnsi" w:eastAsia="Calibri" w:hAnsiTheme="minorHAnsi" w:cstheme="minorHAnsi"/>
          <w:sz w:val="22"/>
          <w:szCs w:val="22"/>
        </w:rPr>
        <w:t>ana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fo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sa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78DC7C1" w14:textId="77777777" w:rsidR="006B6D6D" w:rsidRPr="00344BFB" w:rsidRDefault="00344BFB" w:rsidP="00344BFB">
      <w:pPr>
        <w:tabs>
          <w:tab w:val="left" w:pos="500"/>
        </w:tabs>
        <w:spacing w:before="4"/>
        <w:ind w:left="501" w:right="111" w:hanging="36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Verdana" w:hAnsiTheme="minorHAnsi" w:cstheme="minorHAnsi"/>
          <w:sz w:val="22"/>
          <w:szCs w:val="22"/>
        </w:rPr>
        <w:t>•</w:t>
      </w:r>
      <w:r w:rsidRPr="00344BFB">
        <w:rPr>
          <w:rFonts w:asciiTheme="minorHAnsi" w:eastAsia="Verdana" w:hAnsiTheme="minorHAnsi" w:cstheme="minorHAnsi"/>
          <w:sz w:val="22"/>
          <w:szCs w:val="22"/>
        </w:rPr>
        <w:tab/>
      </w:r>
      <w:r w:rsidRPr="00344BFB">
        <w:rPr>
          <w:rFonts w:asciiTheme="minorHAnsi" w:eastAsia="Calibri" w:hAnsiTheme="minorHAnsi" w:cstheme="minorHAnsi"/>
          <w:sz w:val="22"/>
          <w:szCs w:val="22"/>
        </w:rPr>
        <w:t>Id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tifi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z w:val="22"/>
          <w:szCs w:val="22"/>
        </w:rPr>
        <w:t>and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id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who</w:t>
      </w:r>
      <w:r w:rsidRPr="00344BF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w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er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ti</w:t>
      </w:r>
      <w:r w:rsidRPr="00344BFB">
        <w:rPr>
          <w:rFonts w:asciiTheme="minorHAnsi" w:eastAsia="Calibri" w:hAnsiTheme="minorHAnsi" w:cstheme="minorHAnsi"/>
          <w:sz w:val="22"/>
          <w:szCs w:val="22"/>
        </w:rPr>
        <w:t>al</w:t>
      </w:r>
      <w:r w:rsidRPr="00344BF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x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it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ont</w:t>
      </w:r>
      <w:r w:rsidRPr="00344BFB">
        <w:rPr>
          <w:rFonts w:asciiTheme="minorHAnsi" w:eastAsia="Calibri" w:hAnsiTheme="minorHAnsi" w:cstheme="minorHAnsi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and</w:t>
      </w:r>
      <w:r w:rsidRPr="00344BF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su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cce</w:t>
      </w:r>
      <w:r w:rsidRPr="00344BFB">
        <w:rPr>
          <w:rFonts w:asciiTheme="minorHAnsi" w:eastAsia="Calibri" w:hAnsiTheme="minorHAnsi" w:cstheme="minorHAnsi"/>
          <w:sz w:val="22"/>
          <w:szCs w:val="22"/>
        </w:rPr>
        <w:t>ss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44BFB">
        <w:rPr>
          <w:rFonts w:asciiTheme="minorHAnsi" w:eastAsia="Calibri" w:hAnsiTheme="minorHAnsi" w:cstheme="minorHAnsi"/>
          <w:sz w:val="22"/>
          <w:szCs w:val="22"/>
        </w:rPr>
        <w:t>ul</w:t>
      </w:r>
      <w:r w:rsidRPr="00344BF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co</w:t>
      </w:r>
      <w:r w:rsidRPr="00344BFB">
        <w:rPr>
          <w:rFonts w:asciiTheme="minorHAnsi" w:eastAsia="Calibri" w:hAnsiTheme="minorHAnsi" w:cstheme="minorHAnsi"/>
          <w:sz w:val="22"/>
          <w:szCs w:val="22"/>
        </w:rPr>
        <w:t>uns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li</w:t>
      </w:r>
      <w:r w:rsidRPr="00344BFB">
        <w:rPr>
          <w:rFonts w:asciiTheme="minorHAnsi" w:eastAsia="Calibri" w:hAnsiTheme="minorHAnsi" w:cstheme="minorHAnsi"/>
          <w:sz w:val="22"/>
          <w:szCs w:val="22"/>
        </w:rPr>
        <w:t>ng</w:t>
      </w:r>
      <w:r w:rsidRPr="00344BFB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as</w:t>
      </w:r>
      <w:r w:rsidRPr="00344BF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w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el</w:t>
      </w:r>
      <w:r w:rsidRPr="00344BFB">
        <w:rPr>
          <w:rFonts w:asciiTheme="minorHAnsi" w:eastAsia="Calibri" w:hAnsiTheme="minorHAnsi" w:cstheme="minorHAnsi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as</w:t>
      </w:r>
      <w:r w:rsidRPr="00344BF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ret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ng</w:t>
      </w:r>
      <w:r w:rsidRPr="00344BFB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coor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tio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w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it</w:t>
      </w:r>
      <w:r w:rsidRPr="00344BFB">
        <w:rPr>
          <w:rFonts w:asciiTheme="minorHAnsi" w:eastAsia="Calibri" w:hAnsiTheme="minorHAnsi" w:cstheme="minorHAnsi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he</w:t>
      </w:r>
      <w:r w:rsidRPr="00344BFB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concer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ed oper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tion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ads</w:t>
      </w:r>
    </w:p>
    <w:p w14:paraId="453512E7" w14:textId="77777777" w:rsidR="006B6D6D" w:rsidRPr="00344BFB" w:rsidRDefault="00344BFB" w:rsidP="00344BFB">
      <w:pPr>
        <w:tabs>
          <w:tab w:val="left" w:pos="500"/>
        </w:tabs>
        <w:spacing w:before="3"/>
        <w:ind w:left="501" w:right="112" w:hanging="36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Verdana" w:hAnsiTheme="minorHAnsi" w:cstheme="minorHAnsi"/>
          <w:sz w:val="22"/>
          <w:szCs w:val="22"/>
        </w:rPr>
        <w:lastRenderedPageBreak/>
        <w:t>•</w:t>
      </w:r>
      <w:r w:rsidRPr="00344BFB">
        <w:rPr>
          <w:rFonts w:asciiTheme="minorHAnsi" w:eastAsia="Verdana" w:hAnsiTheme="minorHAnsi" w:cstheme="minorHAnsi"/>
          <w:sz w:val="22"/>
          <w:szCs w:val="22"/>
        </w:rPr>
        <w:tab/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re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344BFB">
        <w:rPr>
          <w:rFonts w:asciiTheme="minorHAnsi" w:eastAsia="Calibri" w:hAnsiTheme="minorHAnsi" w:cstheme="minorHAnsi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irin</w:t>
      </w:r>
      <w:r w:rsidRPr="00344BFB">
        <w:rPr>
          <w:rFonts w:asciiTheme="minorHAnsi" w:eastAsia="Calibri" w:hAnsiTheme="minorHAnsi" w:cstheme="minorHAnsi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z w:val="22"/>
          <w:szCs w:val="22"/>
        </w:rPr>
        <w:t>an</w:t>
      </w:r>
      <w:r w:rsidRPr="00344BF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and</w:t>
      </w:r>
      <w:r w:rsidRPr="00344BF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was</w:t>
      </w:r>
      <w:r w:rsidRPr="00344BF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ab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ab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id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by</w:t>
      </w:r>
      <w:r w:rsidRPr="00344BF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rou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344BFB">
        <w:rPr>
          <w:rFonts w:asciiTheme="minorHAnsi" w:eastAsia="Calibri" w:hAnsiTheme="minorHAnsi" w:cstheme="minorHAnsi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he</w:t>
      </w:r>
      <w:r w:rsidRPr="00344BF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qua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rter</w:t>
      </w:r>
      <w:r w:rsidRPr="00344BFB">
        <w:rPr>
          <w:rFonts w:asciiTheme="minorHAnsi" w:eastAsia="Calibri" w:hAnsiTheme="minorHAnsi" w:cstheme="minorHAnsi"/>
          <w:sz w:val="22"/>
          <w:szCs w:val="22"/>
        </w:rPr>
        <w:t>,</w:t>
      </w:r>
      <w:r w:rsidRPr="00344BFB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ere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344BFB">
        <w:rPr>
          <w:rFonts w:asciiTheme="minorHAnsi" w:eastAsia="Calibri" w:hAnsiTheme="minorHAnsi" w:cstheme="minorHAnsi"/>
          <w:sz w:val="22"/>
          <w:szCs w:val="22"/>
        </w:rPr>
        <w:t>y</w:t>
      </w:r>
      <w:r w:rsidRPr="00344BF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tre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linin</w:t>
      </w:r>
      <w:r w:rsidRPr="00344BFB">
        <w:rPr>
          <w:rFonts w:asciiTheme="minorHAnsi" w:eastAsia="Calibri" w:hAnsiTheme="minorHAnsi" w:cstheme="minorHAnsi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he</w:t>
      </w:r>
      <w:r w:rsidRPr="00344BF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ir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irin</w:t>
      </w:r>
      <w:r w:rsidRPr="00344BFB">
        <w:rPr>
          <w:rFonts w:asciiTheme="minorHAnsi" w:eastAsia="Calibri" w:hAnsiTheme="minorHAnsi" w:cstheme="minorHAnsi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and</w:t>
      </w:r>
      <w:r w:rsidRPr="00344BF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rete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tio</w:t>
      </w:r>
      <w:r w:rsidRPr="00344BFB">
        <w:rPr>
          <w:rFonts w:asciiTheme="minorHAnsi" w:eastAsia="Calibri" w:hAnsiTheme="minorHAnsi" w:cstheme="minorHAnsi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p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ro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ss</w:t>
      </w:r>
      <w:r w:rsidRPr="00344BF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fo</w:t>
      </w:r>
      <w:r w:rsidRPr="00344BFB">
        <w:rPr>
          <w:rFonts w:asciiTheme="minorHAnsi" w:eastAsia="Calibri" w:hAnsiTheme="minorHAnsi" w:cstheme="minorHAnsi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re</w:t>
      </w:r>
      <w:r w:rsidRPr="00344BFB">
        <w:rPr>
          <w:rFonts w:asciiTheme="minorHAnsi" w:eastAsia="Calibri" w:hAnsiTheme="minorHAnsi" w:cstheme="minorHAnsi"/>
          <w:sz w:val="22"/>
          <w:szCs w:val="22"/>
        </w:rPr>
        <w:t>st</w:t>
      </w:r>
      <w:r w:rsidRPr="00344BF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z w:val="22"/>
          <w:szCs w:val="22"/>
        </w:rPr>
        <w:t>f</w:t>
      </w:r>
      <w:r w:rsidRPr="00344BF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fi</w:t>
      </w:r>
      <w:r w:rsidRPr="00344BFB">
        <w:rPr>
          <w:rFonts w:asciiTheme="minorHAnsi" w:eastAsia="Calibri" w:hAnsiTheme="minorHAnsi" w:cstheme="minorHAnsi"/>
          <w:sz w:val="22"/>
          <w:szCs w:val="22"/>
        </w:rPr>
        <w:t>nan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ci</w:t>
      </w:r>
      <w:r w:rsidRPr="00344BFB">
        <w:rPr>
          <w:rFonts w:asciiTheme="minorHAnsi" w:eastAsia="Calibri" w:hAnsiTheme="minorHAnsi" w:cstheme="minorHAnsi"/>
          <w:sz w:val="22"/>
          <w:szCs w:val="22"/>
        </w:rPr>
        <w:t>al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ye</w:t>
      </w:r>
      <w:r w:rsidRPr="00344BFB">
        <w:rPr>
          <w:rFonts w:asciiTheme="minorHAnsi" w:eastAsia="Calibri" w:hAnsiTheme="minorHAnsi" w:cstheme="minorHAnsi"/>
          <w:sz w:val="22"/>
          <w:szCs w:val="22"/>
        </w:rPr>
        <w:t>ar</w:t>
      </w:r>
    </w:p>
    <w:p w14:paraId="2022EEF4" w14:textId="77777777" w:rsidR="006B6D6D" w:rsidRPr="00344BFB" w:rsidRDefault="006B6D6D" w:rsidP="00344BFB">
      <w:pPr>
        <w:spacing w:before="3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8"/>
        <w:gridCol w:w="7922"/>
        <w:gridCol w:w="1587"/>
      </w:tblGrid>
      <w:tr w:rsidR="006B6D6D" w:rsidRPr="00344BFB" w14:paraId="1F4F31A6" w14:textId="77777777">
        <w:trPr>
          <w:trHeight w:hRule="exact" w:val="327"/>
        </w:trPr>
        <w:tc>
          <w:tcPr>
            <w:tcW w:w="1368" w:type="dxa"/>
            <w:tcBorders>
              <w:top w:val="nil"/>
              <w:left w:val="nil"/>
              <w:bottom w:val="single" w:sz="18" w:space="0" w:color="000000"/>
              <w:right w:val="nil"/>
            </w:tcBorders>
          </w:tcPr>
          <w:p w14:paraId="7735C19B" w14:textId="77777777" w:rsidR="006B6D6D" w:rsidRPr="00344BFB" w:rsidRDefault="00344BFB" w:rsidP="00344BFB">
            <w:pPr>
              <w:spacing w:before="65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44BF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344BF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344BF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344BF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344BF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344BF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344BF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344BF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9509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</w:tcPr>
          <w:p w14:paraId="645155A3" w14:textId="77777777" w:rsidR="006B6D6D" w:rsidRPr="00344BFB" w:rsidRDefault="006B6D6D" w:rsidP="00344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6D6D" w:rsidRPr="00344BFB" w14:paraId="0440054B" w14:textId="77777777">
        <w:trPr>
          <w:trHeight w:hRule="exact" w:val="990"/>
        </w:trPr>
        <w:tc>
          <w:tcPr>
            <w:tcW w:w="1368" w:type="dxa"/>
            <w:tcBorders>
              <w:top w:val="single" w:sz="18" w:space="0" w:color="000000"/>
              <w:left w:val="nil"/>
              <w:bottom w:val="nil"/>
              <w:right w:val="nil"/>
            </w:tcBorders>
          </w:tcPr>
          <w:p w14:paraId="3C306234" w14:textId="77777777" w:rsidR="006B6D6D" w:rsidRPr="00344BFB" w:rsidRDefault="006B6D6D" w:rsidP="00344BFB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3447DF" w14:textId="77777777" w:rsidR="006B6D6D" w:rsidRPr="00344BFB" w:rsidRDefault="00344BFB" w:rsidP="00344BFB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2007</w:t>
            </w:r>
          </w:p>
          <w:p w14:paraId="1BB60DD5" w14:textId="77777777" w:rsidR="006B6D6D" w:rsidRPr="00344BFB" w:rsidRDefault="00344BFB" w:rsidP="00344BFB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ivi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io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rk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323D535C" w14:textId="77777777" w:rsidR="006B6D6D" w:rsidRPr="00344BFB" w:rsidRDefault="00344BFB" w:rsidP="00344BFB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2005</w:t>
            </w:r>
          </w:p>
          <w:p w14:paraId="75B3C5FD" w14:textId="77777777" w:rsidR="006B6D6D" w:rsidRPr="00344BFB" w:rsidRDefault="00344BFB" w:rsidP="00344BFB">
            <w:pPr>
              <w:ind w:left="40" w:right="-10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it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  <w:r w:rsidRPr="00344BFB">
              <w:rPr>
                <w:rFonts w:asciiTheme="minorHAnsi" w:eastAsia="Calibri" w:hAnsiTheme="minorHAnsi" w:cstheme="minorHAnsi"/>
                <w:spacing w:val="-1"/>
                <w:position w:val="8"/>
                <w:sz w:val="22"/>
                <w:szCs w:val="22"/>
              </w:rPr>
              <w:t>s</w:t>
            </w:r>
            <w:r w:rsidRPr="00344BFB">
              <w:rPr>
                <w:rFonts w:asciiTheme="minorHAnsi" w:eastAsia="Calibri" w:hAnsiTheme="minorHAnsi" w:cstheme="minorHAnsi"/>
                <w:position w:val="8"/>
                <w:sz w:val="22"/>
                <w:szCs w:val="22"/>
              </w:rPr>
              <w:t>t</w:t>
            </w:r>
            <w:r w:rsidRPr="00344BFB">
              <w:rPr>
                <w:rFonts w:asciiTheme="minorHAnsi" w:eastAsia="Calibri" w:hAnsiTheme="minorHAnsi" w:cstheme="minorHAnsi"/>
                <w:spacing w:val="14"/>
                <w:position w:val="8"/>
                <w:sz w:val="22"/>
                <w:szCs w:val="22"/>
              </w:rPr>
              <w:t xml:space="preserve"> 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ivi</w:t>
            </w:r>
            <w:r w:rsidRPr="00344BF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io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rk</w:t>
            </w:r>
          </w:p>
        </w:tc>
        <w:tc>
          <w:tcPr>
            <w:tcW w:w="7922" w:type="dxa"/>
            <w:tcBorders>
              <w:top w:val="single" w:sz="18" w:space="0" w:color="000000"/>
              <w:left w:val="nil"/>
              <w:bottom w:val="nil"/>
              <w:right w:val="nil"/>
            </w:tcBorders>
          </w:tcPr>
          <w:p w14:paraId="0CBF6563" w14:textId="77777777" w:rsidR="006B6D6D" w:rsidRPr="00344BFB" w:rsidRDefault="006B6D6D" w:rsidP="00344BFB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A13ECA" w14:textId="77777777" w:rsidR="006B6D6D" w:rsidRPr="00344BFB" w:rsidRDefault="00344BFB" w:rsidP="00344BFB">
            <w:pPr>
              <w:ind w:left="11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 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(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Lab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ou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M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ana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fro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344BF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N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adu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Ins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tit</w:t>
            </w:r>
            <w:r w:rsidRPr="00344BF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o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Lab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ou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ud</w:t>
            </w:r>
            <w:r w:rsidRPr="00344BF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s,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nnai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(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Un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iver</w:t>
            </w:r>
            <w:r w:rsidRPr="00344BF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it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M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ad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as)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</w:p>
          <w:p w14:paraId="35F28B39" w14:textId="77777777" w:rsidR="006B6D6D" w:rsidRPr="00344BFB" w:rsidRDefault="006B6D6D" w:rsidP="00344BFB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D3DA42" w14:textId="77777777" w:rsidR="006B6D6D" w:rsidRPr="00344BFB" w:rsidRDefault="00344BFB" w:rsidP="00344BFB">
            <w:pPr>
              <w:ind w:left="52" w:right="830" w:firstLine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.L.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(B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elo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Lab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ou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ana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eme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f</w:t>
            </w:r>
            <w:r w:rsidRPr="00344BF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. Va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is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hnav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olle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ba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kk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344BF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nnai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(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Un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iver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344BF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of s</w:t>
            </w:r>
          </w:p>
        </w:tc>
        <w:tc>
          <w:tcPr>
            <w:tcW w:w="1587" w:type="dxa"/>
            <w:tcBorders>
              <w:top w:val="single" w:sz="18" w:space="0" w:color="000000"/>
              <w:left w:val="nil"/>
              <w:bottom w:val="nil"/>
              <w:right w:val="nil"/>
            </w:tcBorders>
          </w:tcPr>
          <w:p w14:paraId="3E68D391" w14:textId="77777777" w:rsidR="006B6D6D" w:rsidRPr="00344BFB" w:rsidRDefault="006B6D6D" w:rsidP="00344BFB">
            <w:pPr>
              <w:spacing w:before="1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89475A" w14:textId="77777777" w:rsidR="006B6D6D" w:rsidRPr="00344BFB" w:rsidRDefault="00344BFB" w:rsidP="00344BFB">
            <w:pPr>
              <w:ind w:left="83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ec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re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344BFB">
              <w:rPr>
                <w:rFonts w:asciiTheme="minorHAnsi" w:eastAsia="Calibr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  <w:r w:rsidRPr="00344BFB">
              <w:rPr>
                <w:rFonts w:asciiTheme="minorHAnsi" w:eastAsia="Calibri" w:hAnsiTheme="minorHAnsi" w:cstheme="minorHAnsi"/>
                <w:spacing w:val="-1"/>
                <w:position w:val="8"/>
                <w:sz w:val="22"/>
                <w:szCs w:val="22"/>
              </w:rPr>
              <w:t>st</w:t>
            </w:r>
          </w:p>
          <w:p w14:paraId="6B833430" w14:textId="77777777" w:rsidR="006B6D6D" w:rsidRPr="00344BFB" w:rsidRDefault="006B6D6D" w:rsidP="00344BFB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76163E" w14:textId="77777777" w:rsidR="006B6D6D" w:rsidRPr="00344BFB" w:rsidRDefault="00344BFB" w:rsidP="00344BFB">
            <w:pPr>
              <w:ind w:left="83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ad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344BF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344BFB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</w:p>
        </w:tc>
      </w:tr>
      <w:tr w:rsidR="006B6D6D" w:rsidRPr="00344BFB" w14:paraId="2330A968" w14:textId="77777777">
        <w:trPr>
          <w:trHeight w:hRule="exact" w:val="404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17CDA3" w14:textId="77777777" w:rsidR="006B6D6D" w:rsidRPr="00344BFB" w:rsidRDefault="006B6D6D" w:rsidP="00344BFB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38B351" w14:textId="77777777" w:rsidR="006B6D6D" w:rsidRPr="00344BFB" w:rsidRDefault="00344BFB" w:rsidP="00344BFB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44BF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344BF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odu</w:t>
            </w:r>
            <w:r w:rsidRPr="00344BF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344BFB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344BF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344BF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344BF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344BF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344BF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344BFB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344BF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344BF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344BF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d:</w:t>
            </w:r>
          </w:p>
        </w:tc>
        <w:tc>
          <w:tcPr>
            <w:tcW w:w="7922" w:type="dxa"/>
            <w:tcBorders>
              <w:top w:val="nil"/>
              <w:left w:val="nil"/>
              <w:bottom w:val="nil"/>
              <w:right w:val="nil"/>
            </w:tcBorders>
          </w:tcPr>
          <w:p w14:paraId="354400BF" w14:textId="77777777" w:rsidR="006B6D6D" w:rsidRPr="00344BFB" w:rsidRDefault="006B6D6D" w:rsidP="00344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CDD5C75" w14:textId="77777777" w:rsidR="006B6D6D" w:rsidRPr="00344BFB" w:rsidRDefault="006B6D6D" w:rsidP="00344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CDFB767" w14:textId="77777777" w:rsidR="006B6D6D" w:rsidRPr="00344BFB" w:rsidRDefault="00344BFB" w:rsidP="00344BFB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  </w:t>
      </w:r>
      <w:r w:rsidRPr="00344BFB">
        <w:rPr>
          <w:rFonts w:asciiTheme="minorHAnsi" w:eastAsia="Verdana" w:hAnsiTheme="minorHAnsi" w:cstheme="minorHAnsi"/>
          <w:spacing w:val="47"/>
          <w:position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RM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344B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H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D, Indus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tri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al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Rel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tio</w:t>
      </w:r>
      <w:r w:rsidRPr="00344BFB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s,</w:t>
      </w:r>
      <w:r w:rsidRPr="00344B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Or</w:t>
      </w:r>
      <w:r w:rsidRPr="00344B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an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iz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tio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Be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ha</w:t>
      </w:r>
      <w:r w:rsidRPr="00344BFB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v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io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344B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Lab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ur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Law,</w:t>
      </w:r>
      <w:r w:rsidRPr="00344B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Lab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ur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W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elf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e,</w:t>
      </w:r>
      <w:r w:rsidRPr="00344B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inin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&amp;</w:t>
      </w:r>
      <w:r w:rsidRPr="00344B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Develop</w:t>
      </w:r>
      <w:r w:rsidRPr="00344B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344B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S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oci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al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W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ork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344B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C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pu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te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w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it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RM</w:t>
      </w:r>
      <w:r w:rsidRPr="00344BFB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344BF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etc.</w:t>
      </w:r>
    </w:p>
    <w:p w14:paraId="4D8B9BDF" w14:textId="77777777" w:rsidR="006B6D6D" w:rsidRPr="00344BFB" w:rsidRDefault="006B6D6D" w:rsidP="00344BF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FE78F5A" w14:textId="77777777" w:rsidR="006B6D6D" w:rsidRPr="00344BFB" w:rsidRDefault="006B6D6D" w:rsidP="00344BFB">
      <w:pPr>
        <w:rPr>
          <w:rFonts w:asciiTheme="minorHAnsi" w:hAnsiTheme="minorHAnsi" w:cstheme="minorHAnsi"/>
          <w:sz w:val="22"/>
          <w:szCs w:val="22"/>
        </w:rPr>
      </w:pPr>
    </w:p>
    <w:p w14:paraId="71736BA0" w14:textId="77777777" w:rsidR="006B6D6D" w:rsidRPr="00344BFB" w:rsidRDefault="00344BFB" w:rsidP="00344BFB">
      <w:pPr>
        <w:spacing w:before="25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hAnsiTheme="minorHAnsi" w:cstheme="minorHAnsi"/>
          <w:sz w:val="22"/>
          <w:szCs w:val="22"/>
        </w:rPr>
        <w:pict w14:anchorId="1FA36F3E">
          <v:group id="_x0000_s1026" style="position:absolute;left:0;text-align:left;margin-left:34.55pt;margin-top:13.2pt;width:542.9pt;height:0;z-index:-251657216;mso-position-horizontal-relative:page" coordorigin="691,264" coordsize="10858,0">
            <v:shape id="_x0000_s1027" style="position:absolute;left:691;top:264;width:10858;height:0" coordorigin="691,264" coordsize="10858,0" path="m691,264r10858,e" filled="f" strokeweight="2.26pt">
              <v:path arrowok="t"/>
            </v:shape>
            <w10:wrap anchorx="page"/>
          </v:group>
        </w:pic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PE</w:t>
      </w:r>
      <w:r w:rsidRPr="00344BFB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D</w:t>
      </w:r>
      <w:r w:rsidRPr="00344BFB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344BFB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344BFB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73F4C3BF" w14:textId="77777777" w:rsidR="006B6D6D" w:rsidRPr="00344BFB" w:rsidRDefault="006B6D6D" w:rsidP="00344BF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0066283" w14:textId="77777777" w:rsidR="006B6D6D" w:rsidRPr="00344BFB" w:rsidRDefault="00344BFB" w:rsidP="00344BFB">
      <w:pPr>
        <w:spacing w:before="37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344BFB">
        <w:rPr>
          <w:rFonts w:asciiTheme="minorHAnsi" w:eastAsia="Calibri" w:hAnsiTheme="minorHAnsi" w:cstheme="minorHAnsi"/>
          <w:sz w:val="22"/>
          <w:szCs w:val="22"/>
        </w:rPr>
        <w:t>f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irt</w:t>
      </w:r>
      <w:r w:rsidRPr="00344BFB">
        <w:rPr>
          <w:rFonts w:asciiTheme="minorHAnsi" w:eastAsia="Calibri" w:hAnsiTheme="minorHAnsi" w:cstheme="minorHAnsi"/>
          <w:sz w:val="22"/>
          <w:szCs w:val="22"/>
        </w:rPr>
        <w:t>h: 12</w:t>
      </w:r>
      <w:r w:rsidRPr="00344BFB">
        <w:rPr>
          <w:rFonts w:asciiTheme="minorHAnsi" w:eastAsia="Calibri" w:hAnsiTheme="minorHAnsi" w:cstheme="minorHAnsi"/>
          <w:position w:val="8"/>
          <w:sz w:val="22"/>
          <w:szCs w:val="22"/>
        </w:rPr>
        <w:t>th</w:t>
      </w:r>
      <w:r w:rsidRPr="00344BFB">
        <w:rPr>
          <w:rFonts w:asciiTheme="minorHAnsi" w:eastAsia="Calibri" w:hAnsiTheme="minorHAnsi" w:cstheme="minorHAnsi"/>
          <w:spacing w:val="14"/>
          <w:position w:val="8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44BFB">
        <w:rPr>
          <w:rFonts w:asciiTheme="minorHAnsi" w:eastAsia="Calibri" w:hAnsiTheme="minorHAnsi" w:cstheme="minorHAnsi"/>
          <w:sz w:val="22"/>
          <w:szCs w:val="22"/>
        </w:rPr>
        <w:t>,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1984</w:t>
      </w:r>
    </w:p>
    <w:p w14:paraId="5FFDF343" w14:textId="77777777" w:rsidR="006B6D6D" w:rsidRPr="00344BFB" w:rsidRDefault="00344BFB" w:rsidP="00344BFB">
      <w:pPr>
        <w:spacing w:before="1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344BFB">
        <w:rPr>
          <w:rFonts w:asciiTheme="minorHAnsi" w:eastAsia="Calibri" w:hAnsiTheme="minorHAnsi" w:cstheme="minorHAnsi"/>
          <w:sz w:val="22"/>
          <w:szCs w:val="22"/>
        </w:rPr>
        <w:t>Lan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z w:val="22"/>
          <w:szCs w:val="22"/>
        </w:rPr>
        <w:t>ua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44BFB">
        <w:rPr>
          <w:rFonts w:asciiTheme="minorHAnsi" w:eastAsia="Calibri" w:hAnsiTheme="minorHAnsi" w:cstheme="minorHAnsi"/>
          <w:sz w:val="22"/>
          <w:szCs w:val="22"/>
        </w:rPr>
        <w:t>s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Kn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44BFB">
        <w:rPr>
          <w:rFonts w:asciiTheme="minorHAnsi" w:eastAsia="Calibri" w:hAnsiTheme="minorHAnsi" w:cstheme="minorHAnsi"/>
          <w:sz w:val="22"/>
          <w:szCs w:val="22"/>
        </w:rPr>
        <w:t>w</w:t>
      </w:r>
      <w:r w:rsidRPr="00344BF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z w:val="22"/>
          <w:szCs w:val="22"/>
        </w:rPr>
        <w:t xml:space="preserve">: 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il</w:t>
      </w:r>
      <w:r w:rsidRPr="00344BFB">
        <w:rPr>
          <w:rFonts w:asciiTheme="minorHAnsi" w:eastAsia="Calibri" w:hAnsiTheme="minorHAnsi" w:cstheme="minorHAnsi"/>
          <w:sz w:val="22"/>
          <w:szCs w:val="22"/>
        </w:rPr>
        <w:t>,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344BF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li</w:t>
      </w:r>
      <w:r w:rsidRPr="00344BFB">
        <w:rPr>
          <w:rFonts w:asciiTheme="minorHAnsi" w:eastAsia="Calibri" w:hAnsiTheme="minorHAnsi" w:cstheme="minorHAnsi"/>
          <w:sz w:val="22"/>
          <w:szCs w:val="22"/>
        </w:rPr>
        <w:t>sh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z w:val="22"/>
          <w:szCs w:val="22"/>
        </w:rPr>
        <w:t>&amp;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44BF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44BFB">
        <w:rPr>
          <w:rFonts w:asciiTheme="minorHAnsi" w:eastAsia="Calibri" w:hAnsiTheme="minorHAnsi" w:cstheme="minorHAnsi"/>
          <w:spacing w:val="-1"/>
          <w:sz w:val="22"/>
          <w:szCs w:val="22"/>
        </w:rPr>
        <w:t>el</w:t>
      </w:r>
      <w:r w:rsidRPr="00344BFB">
        <w:rPr>
          <w:rFonts w:asciiTheme="minorHAnsi" w:eastAsia="Calibri" w:hAnsiTheme="minorHAnsi" w:cstheme="minorHAnsi"/>
          <w:sz w:val="22"/>
          <w:szCs w:val="22"/>
        </w:rPr>
        <w:t>u</w:t>
      </w:r>
      <w:r w:rsidRPr="00344BF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344BFB">
        <w:rPr>
          <w:rFonts w:asciiTheme="minorHAnsi" w:eastAsia="Calibri" w:hAnsiTheme="minorHAnsi" w:cstheme="minorHAnsi"/>
          <w:sz w:val="22"/>
          <w:szCs w:val="22"/>
        </w:rPr>
        <w:t>u</w:t>
      </w:r>
    </w:p>
    <w:sectPr w:rsidR="006B6D6D" w:rsidRPr="00344BFB">
      <w:type w:val="continuous"/>
      <w:pgSz w:w="12240" w:h="15840"/>
      <w:pgMar w:top="660" w:right="5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6F5766"/>
    <w:multiLevelType w:val="multilevel"/>
    <w:tmpl w:val="3AB6AB8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D6D"/>
    <w:rsid w:val="00344BFB"/>
    <w:rsid w:val="006B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A3C398F"/>
  <w15:docId w15:val="{BAA207AE-95DB-4078-988C-52D185443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620</Words>
  <Characters>3534</Characters>
  <Application>Microsoft Office Word</Application>
  <DocSecurity>0</DocSecurity>
  <Lines>29</Lines>
  <Paragraphs>8</Paragraphs>
  <ScaleCrop>false</ScaleCrop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2021-06-22T07:26:00Z</dcterms:created>
  <dcterms:modified xsi:type="dcterms:W3CDTF">2021-06-22T07:35:00Z</dcterms:modified>
</cp:coreProperties>
</file>